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664A1" w14:textId="77777777" w:rsidR="00523D58" w:rsidRPr="007923D7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p w14:paraId="65AF348D" w14:textId="77777777" w:rsidR="00523D58" w:rsidRPr="007923D7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7923D7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7923D7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7923D7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7923D7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0D7FEAAE" w14:textId="77777777" w:rsidR="00523D58" w:rsidRPr="007923D7" w:rsidRDefault="00523D58" w:rsidP="00816728">
      <w:pPr>
        <w:jc w:val="both"/>
        <w:rPr>
          <w:rFonts w:cstheme="minorHAnsi"/>
          <w:b/>
          <w:sz w:val="20"/>
          <w:szCs w:val="20"/>
        </w:rPr>
      </w:pPr>
    </w:p>
    <w:p w14:paraId="7F5AC66F" w14:textId="5150E493" w:rsidR="00816728" w:rsidRPr="007923D7" w:rsidRDefault="00D312A9" w:rsidP="00523D58">
      <w:pPr>
        <w:jc w:val="center"/>
        <w:rPr>
          <w:rFonts w:cstheme="minorHAnsi"/>
          <w:b/>
          <w:sz w:val="20"/>
          <w:szCs w:val="20"/>
        </w:rPr>
      </w:pPr>
      <w:r w:rsidRPr="007923D7">
        <w:rPr>
          <w:rFonts w:cstheme="minorHAnsi"/>
          <w:b/>
          <w:sz w:val="20"/>
          <w:szCs w:val="20"/>
          <w:lang w:val="sr-Cyrl-CS"/>
        </w:rPr>
        <w:t>ЈН бр. 1</w:t>
      </w:r>
      <w:r w:rsidR="002B2A5D">
        <w:rPr>
          <w:rFonts w:cstheme="minorHAnsi"/>
          <w:b/>
          <w:sz w:val="20"/>
          <w:szCs w:val="20"/>
          <w:lang w:val="en-GB"/>
        </w:rPr>
        <w:t>4/26</w:t>
      </w:r>
      <w:r w:rsidR="00D26A89" w:rsidRPr="007923D7">
        <w:rPr>
          <w:rFonts w:cstheme="minorHAnsi"/>
          <w:b/>
          <w:noProof/>
          <w:sz w:val="20"/>
          <w:szCs w:val="20"/>
          <w:lang w:val="sr-Cyrl-CS"/>
        </w:rPr>
        <w:t xml:space="preserve"> Намирнице</w:t>
      </w:r>
      <w:r w:rsidR="00D26A89" w:rsidRPr="007923D7">
        <w:rPr>
          <w:rFonts w:cstheme="minorHAnsi"/>
          <w:b/>
          <w:noProof/>
          <w:sz w:val="20"/>
          <w:szCs w:val="20"/>
        </w:rPr>
        <w:t xml:space="preserve"> и пића,</w:t>
      </w:r>
      <w:r w:rsidR="00D26A89" w:rsidRPr="007923D7">
        <w:rPr>
          <w:rFonts w:cstheme="minorHAnsi"/>
          <w:b/>
          <w:sz w:val="20"/>
          <w:szCs w:val="20"/>
          <w:lang w:val="sr-Cyrl-CS"/>
        </w:rPr>
        <w:t xml:space="preserve"> </w:t>
      </w:r>
      <w:r w:rsidR="00816728" w:rsidRPr="007923D7">
        <w:rPr>
          <w:rFonts w:cstheme="minorHAnsi"/>
          <w:b/>
          <w:sz w:val="20"/>
          <w:szCs w:val="20"/>
          <w:lang w:val="sr-Cyrl-CS"/>
        </w:rPr>
        <w:t xml:space="preserve">Партија </w:t>
      </w:r>
      <w:r w:rsidR="00816728" w:rsidRPr="007923D7">
        <w:rPr>
          <w:rFonts w:cstheme="minorHAnsi"/>
          <w:b/>
          <w:sz w:val="20"/>
          <w:szCs w:val="20"/>
        </w:rPr>
        <w:t>9</w:t>
      </w:r>
      <w:r w:rsidR="00816728" w:rsidRPr="007923D7">
        <w:rPr>
          <w:rFonts w:cstheme="minorHAnsi"/>
          <w:b/>
          <w:sz w:val="20"/>
          <w:szCs w:val="20"/>
          <w:lang w:val="sr-Cyrl-CS"/>
        </w:rPr>
        <w:t xml:space="preserve"> -</w:t>
      </w:r>
      <w:r w:rsidR="00816728" w:rsidRPr="007923D7">
        <w:rPr>
          <w:rFonts w:cstheme="minorHAnsi"/>
          <w:sz w:val="20"/>
          <w:szCs w:val="20"/>
        </w:rPr>
        <w:t xml:space="preserve"> </w:t>
      </w:r>
      <w:proofErr w:type="spellStart"/>
      <w:r w:rsidR="00816728" w:rsidRPr="007923D7">
        <w:rPr>
          <w:rFonts w:cstheme="minorHAnsi"/>
          <w:b/>
          <w:sz w:val="20"/>
          <w:szCs w:val="20"/>
        </w:rPr>
        <w:t>Разни</w:t>
      </w:r>
      <w:proofErr w:type="spellEnd"/>
      <w:r w:rsidR="00816728" w:rsidRPr="007923D7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7923D7">
        <w:rPr>
          <w:rFonts w:cstheme="minorHAnsi"/>
          <w:b/>
          <w:sz w:val="20"/>
          <w:szCs w:val="20"/>
        </w:rPr>
        <w:t>прехрамбени</w:t>
      </w:r>
      <w:proofErr w:type="spellEnd"/>
      <w:r w:rsidR="00816728" w:rsidRPr="007923D7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7923D7">
        <w:rPr>
          <w:rFonts w:cstheme="minorHAnsi"/>
          <w:b/>
          <w:sz w:val="20"/>
          <w:szCs w:val="20"/>
        </w:rPr>
        <w:t>производи</w:t>
      </w:r>
      <w:proofErr w:type="spellEnd"/>
    </w:p>
    <w:p w14:paraId="587B9D7D" w14:textId="77777777" w:rsidR="00816728" w:rsidRPr="007923D7" w:rsidRDefault="002C70C3" w:rsidP="002C70C3">
      <w:pPr>
        <w:jc w:val="center"/>
        <w:rPr>
          <w:rFonts w:eastAsia="TimesNewRomanPS-BoldMT" w:cstheme="minorHAnsi"/>
          <w:b/>
          <w:bCs/>
          <w:sz w:val="20"/>
          <w:szCs w:val="20"/>
        </w:rPr>
      </w:pPr>
      <w:proofErr w:type="spellStart"/>
      <w:r w:rsidRPr="007923D7">
        <w:rPr>
          <w:rFonts w:cstheme="minorHAnsi"/>
          <w:b/>
          <w:sz w:val="20"/>
          <w:szCs w:val="20"/>
        </w:rPr>
        <w:t>Назив</w:t>
      </w:r>
      <w:proofErr w:type="spellEnd"/>
      <w:r w:rsidRPr="007923D7">
        <w:rPr>
          <w:rFonts w:cstheme="minorHAnsi"/>
          <w:b/>
          <w:sz w:val="20"/>
          <w:szCs w:val="20"/>
        </w:rPr>
        <w:t xml:space="preserve"> </w:t>
      </w:r>
      <w:proofErr w:type="spellStart"/>
      <w:proofErr w:type="gramStart"/>
      <w:r w:rsidRPr="007923D7">
        <w:rPr>
          <w:rFonts w:cstheme="minorHAnsi"/>
          <w:b/>
          <w:sz w:val="20"/>
          <w:szCs w:val="20"/>
        </w:rPr>
        <w:t>понуђача</w:t>
      </w:r>
      <w:proofErr w:type="spellEnd"/>
      <w:r w:rsidRPr="007923D7">
        <w:rPr>
          <w:rFonts w:cstheme="minorHAnsi"/>
          <w:b/>
          <w:sz w:val="20"/>
          <w:szCs w:val="20"/>
        </w:rPr>
        <w:t>:_</w:t>
      </w:r>
      <w:proofErr w:type="gramEnd"/>
      <w:r w:rsidRPr="007923D7">
        <w:rPr>
          <w:rFonts w:cstheme="minorHAnsi"/>
          <w:b/>
          <w:sz w:val="20"/>
          <w:szCs w:val="20"/>
        </w:rPr>
        <w:t>_____________________________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2933"/>
        <w:gridCol w:w="1142"/>
        <w:gridCol w:w="1132"/>
        <w:gridCol w:w="1130"/>
        <w:gridCol w:w="1122"/>
        <w:gridCol w:w="1263"/>
        <w:gridCol w:w="1395"/>
        <w:gridCol w:w="1768"/>
      </w:tblGrid>
      <w:tr w:rsidR="00816728" w:rsidRPr="007923D7" w14:paraId="52E32E7D" w14:textId="77777777" w:rsidTr="00DC1EBE">
        <w:tc>
          <w:tcPr>
            <w:tcW w:w="1291" w:type="dxa"/>
          </w:tcPr>
          <w:p w14:paraId="1955A658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Рб</w:t>
            </w:r>
            <w:proofErr w:type="spellEnd"/>
          </w:p>
        </w:tc>
        <w:tc>
          <w:tcPr>
            <w:tcW w:w="2933" w:type="dxa"/>
          </w:tcPr>
          <w:p w14:paraId="05DB40F5" w14:textId="77777777" w:rsidR="00816728" w:rsidRPr="007923D7" w:rsidRDefault="00D26A89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7923D7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7923D7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7923D7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="00816728" w:rsidRPr="007923D7">
              <w:rPr>
                <w:rFonts w:cstheme="minorHAnsi"/>
                <w:bCs/>
                <w:sz w:val="20"/>
                <w:szCs w:val="20"/>
              </w:rPr>
              <w:t xml:space="preserve">  и</w:t>
            </w:r>
            <w:proofErr w:type="gramEnd"/>
            <w:r w:rsidR="00816728" w:rsidRPr="007923D7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816728" w:rsidRPr="007923D7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142" w:type="dxa"/>
          </w:tcPr>
          <w:p w14:paraId="4757B951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Јединица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32" w:type="dxa"/>
          </w:tcPr>
          <w:p w14:paraId="0B6D28C1" w14:textId="77777777" w:rsidR="00B2509D" w:rsidRPr="007923D7" w:rsidRDefault="00B2509D" w:rsidP="00B2509D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75C11CCC" w14:textId="77777777" w:rsidR="00816728" w:rsidRPr="007923D7" w:rsidRDefault="00B2509D" w:rsidP="00B2509D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количина</w:t>
            </w:r>
            <w:proofErr w:type="spellEnd"/>
          </w:p>
        </w:tc>
        <w:tc>
          <w:tcPr>
            <w:tcW w:w="1130" w:type="dxa"/>
          </w:tcPr>
          <w:p w14:paraId="0C7AB027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Pr="007923D7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22" w:type="dxa"/>
          </w:tcPr>
          <w:p w14:paraId="59C48D53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Pr="007923D7">
              <w:rPr>
                <w:rFonts w:cstheme="minorHAnsi"/>
                <w:sz w:val="20"/>
                <w:szCs w:val="20"/>
                <w:lang w:val="sr-Cyrl-CS"/>
              </w:rPr>
              <w:t xml:space="preserve"> без</w:t>
            </w:r>
            <w:proofErr w:type="gramEnd"/>
            <w:r w:rsidRPr="007923D7">
              <w:rPr>
                <w:rFonts w:cstheme="minorHAnsi"/>
                <w:sz w:val="20"/>
                <w:szCs w:val="20"/>
                <w:lang w:val="sr-Cyrl-CS"/>
              </w:rPr>
              <w:t xml:space="preserve"> ПДВ-а</w:t>
            </w:r>
          </w:p>
        </w:tc>
        <w:tc>
          <w:tcPr>
            <w:tcW w:w="1263" w:type="dxa"/>
          </w:tcPr>
          <w:p w14:paraId="646E9C17" w14:textId="77777777" w:rsidR="00816728" w:rsidRPr="007923D7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Pr="007923D7">
              <w:rPr>
                <w:rFonts w:cstheme="minorHAnsi"/>
                <w:sz w:val="20"/>
                <w:szCs w:val="20"/>
                <w:lang w:val="sr-Cyrl-CS"/>
              </w:rPr>
              <w:t>са ПДВ-ом</w:t>
            </w:r>
          </w:p>
        </w:tc>
        <w:tc>
          <w:tcPr>
            <w:tcW w:w="1395" w:type="dxa"/>
          </w:tcPr>
          <w:p w14:paraId="026710A0" w14:textId="77777777" w:rsidR="00816728" w:rsidRPr="007923D7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Pr="007923D7">
              <w:rPr>
                <w:rFonts w:cstheme="minorHAnsi"/>
                <w:sz w:val="20"/>
                <w:szCs w:val="20"/>
                <w:lang w:val="sr-Cyrl-CS"/>
              </w:rPr>
              <w:t xml:space="preserve"> са</w:t>
            </w:r>
            <w:proofErr w:type="gramEnd"/>
            <w:r w:rsidRPr="007923D7">
              <w:rPr>
                <w:rFonts w:cstheme="minorHAnsi"/>
                <w:sz w:val="20"/>
                <w:szCs w:val="20"/>
                <w:lang w:val="sr-Cyrl-CS"/>
              </w:rPr>
              <w:t xml:space="preserve"> ПДВ-ом</w:t>
            </w:r>
          </w:p>
        </w:tc>
        <w:tc>
          <w:tcPr>
            <w:tcW w:w="1768" w:type="dxa"/>
          </w:tcPr>
          <w:p w14:paraId="46F57DAD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eastAsia="Arial" w:cstheme="minorHAnsi"/>
                <w:spacing w:val="1"/>
                <w:sz w:val="20"/>
                <w:szCs w:val="20"/>
              </w:rPr>
              <w:t>О</w:t>
            </w:r>
            <w:r w:rsidRPr="007923D7">
              <w:rPr>
                <w:rFonts w:eastAsia="Arial" w:cstheme="minorHAnsi"/>
                <w:spacing w:val="-1"/>
                <w:sz w:val="20"/>
                <w:szCs w:val="20"/>
              </w:rPr>
              <w:t>зн</w:t>
            </w:r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ак</w:t>
            </w:r>
            <w:r w:rsidRPr="007923D7">
              <w:rPr>
                <w:rFonts w:eastAsia="Arial" w:cstheme="minorHAnsi"/>
                <w:sz w:val="20"/>
                <w:szCs w:val="20"/>
              </w:rPr>
              <w:t>а</w:t>
            </w:r>
            <w:proofErr w:type="spellEnd"/>
            <w:r w:rsidRPr="007923D7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Arial" w:cstheme="minorHAnsi"/>
                <w:spacing w:val="1"/>
                <w:sz w:val="20"/>
                <w:szCs w:val="20"/>
              </w:rPr>
              <w:t>п</w:t>
            </w:r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ро</w:t>
            </w:r>
            <w:r w:rsidRPr="007923D7">
              <w:rPr>
                <w:rFonts w:eastAsia="Arial" w:cstheme="minorHAnsi"/>
                <w:spacing w:val="-3"/>
                <w:sz w:val="20"/>
                <w:szCs w:val="20"/>
              </w:rPr>
              <w:t>и</w:t>
            </w:r>
            <w:r w:rsidRPr="007923D7">
              <w:rPr>
                <w:rFonts w:eastAsia="Arial" w:cstheme="minorHAnsi"/>
                <w:spacing w:val="-1"/>
                <w:sz w:val="20"/>
                <w:szCs w:val="20"/>
              </w:rPr>
              <w:t>з</w:t>
            </w:r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во</w:t>
            </w:r>
            <w:r w:rsidRPr="007923D7">
              <w:rPr>
                <w:rFonts w:eastAsia="Arial" w:cstheme="minorHAnsi"/>
                <w:spacing w:val="2"/>
                <w:sz w:val="20"/>
                <w:szCs w:val="20"/>
              </w:rPr>
              <w:t>д</w:t>
            </w:r>
            <w:r w:rsidRPr="007923D7">
              <w:rPr>
                <w:rFonts w:eastAsia="Arial" w:cstheme="minorHAnsi"/>
                <w:sz w:val="20"/>
                <w:szCs w:val="20"/>
              </w:rPr>
              <w:t>а</w:t>
            </w:r>
            <w:proofErr w:type="spellEnd"/>
            <w:r w:rsidRPr="007923D7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ко</w:t>
            </w:r>
            <w:r w:rsidRPr="007923D7">
              <w:rPr>
                <w:rFonts w:eastAsia="Arial" w:cstheme="minorHAnsi"/>
                <w:spacing w:val="3"/>
                <w:sz w:val="20"/>
                <w:szCs w:val="20"/>
              </w:rPr>
              <w:t>ј</w:t>
            </w:r>
            <w:r w:rsidRPr="007923D7">
              <w:rPr>
                <w:rFonts w:eastAsia="Arial" w:cstheme="minorHAnsi"/>
                <w:sz w:val="20"/>
                <w:szCs w:val="20"/>
              </w:rPr>
              <w:t>и</w:t>
            </w:r>
            <w:proofErr w:type="spellEnd"/>
            <w:r w:rsidRPr="007923D7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Arial" w:cstheme="minorHAnsi"/>
                <w:sz w:val="20"/>
                <w:szCs w:val="20"/>
              </w:rPr>
              <w:t>се</w:t>
            </w:r>
            <w:proofErr w:type="spellEnd"/>
            <w:r w:rsidRPr="007923D7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Arial" w:cstheme="minorHAnsi"/>
                <w:spacing w:val="-1"/>
                <w:sz w:val="20"/>
                <w:szCs w:val="20"/>
              </w:rPr>
              <w:t>н</w:t>
            </w:r>
            <w:r w:rsidRPr="007923D7">
              <w:rPr>
                <w:rFonts w:eastAsia="Arial" w:cstheme="minorHAnsi"/>
                <w:sz w:val="20"/>
                <w:szCs w:val="20"/>
              </w:rPr>
              <w:t>у</w:t>
            </w:r>
            <w:r w:rsidRPr="007923D7">
              <w:rPr>
                <w:rFonts w:eastAsia="Arial" w:cstheme="minorHAnsi"/>
                <w:spacing w:val="2"/>
                <w:sz w:val="20"/>
                <w:szCs w:val="20"/>
              </w:rPr>
              <w:t>д</w:t>
            </w:r>
            <w:r w:rsidRPr="007923D7">
              <w:rPr>
                <w:rFonts w:eastAsia="Arial" w:cstheme="minorHAnsi"/>
                <w:sz w:val="20"/>
                <w:szCs w:val="20"/>
              </w:rPr>
              <w:t>и</w:t>
            </w:r>
            <w:proofErr w:type="spellEnd"/>
            <w:r w:rsidRPr="007923D7">
              <w:rPr>
                <w:rFonts w:eastAsia="Arial" w:cstheme="minorHAnsi"/>
                <w:sz w:val="20"/>
                <w:szCs w:val="20"/>
              </w:rPr>
              <w:t xml:space="preserve"> (</w:t>
            </w:r>
            <w:proofErr w:type="spellStart"/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ко</w:t>
            </w:r>
            <w:r w:rsidRPr="007923D7">
              <w:rPr>
                <w:rFonts w:eastAsia="Arial" w:cstheme="minorHAnsi"/>
                <w:sz w:val="20"/>
                <w:szCs w:val="20"/>
              </w:rPr>
              <w:t>м</w:t>
            </w:r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ер</w:t>
            </w:r>
            <w:r w:rsidRPr="007923D7">
              <w:rPr>
                <w:rFonts w:eastAsia="Arial" w:cstheme="minorHAnsi"/>
                <w:spacing w:val="-1"/>
                <w:sz w:val="20"/>
                <w:szCs w:val="20"/>
              </w:rPr>
              <w:t>ц</w:t>
            </w:r>
            <w:r w:rsidRPr="007923D7">
              <w:rPr>
                <w:rFonts w:eastAsia="Arial" w:cstheme="minorHAnsi"/>
                <w:spacing w:val="-3"/>
                <w:sz w:val="20"/>
                <w:szCs w:val="20"/>
              </w:rPr>
              <w:t>и</w:t>
            </w:r>
            <w:r w:rsidRPr="007923D7">
              <w:rPr>
                <w:rFonts w:eastAsia="Arial" w:cstheme="minorHAnsi"/>
                <w:spacing w:val="3"/>
                <w:sz w:val="20"/>
                <w:szCs w:val="20"/>
              </w:rPr>
              <w:t>ј</w:t>
            </w:r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а</w:t>
            </w:r>
            <w:r w:rsidRPr="007923D7">
              <w:rPr>
                <w:rFonts w:eastAsia="Arial" w:cstheme="minorHAnsi"/>
                <w:spacing w:val="2"/>
                <w:sz w:val="20"/>
                <w:szCs w:val="20"/>
              </w:rPr>
              <w:t>л</w:t>
            </w:r>
            <w:r w:rsidRPr="007923D7">
              <w:rPr>
                <w:rFonts w:eastAsia="Arial" w:cstheme="minorHAnsi"/>
                <w:spacing w:val="-1"/>
                <w:sz w:val="20"/>
                <w:szCs w:val="20"/>
              </w:rPr>
              <w:t>н</w:t>
            </w:r>
            <w:r w:rsidRPr="007923D7">
              <w:rPr>
                <w:rFonts w:eastAsia="Arial" w:cstheme="minorHAnsi"/>
                <w:sz w:val="20"/>
                <w:szCs w:val="20"/>
              </w:rPr>
              <w:t>и</w:t>
            </w:r>
            <w:proofErr w:type="spellEnd"/>
            <w:r w:rsidRPr="007923D7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Arial" w:cstheme="minorHAnsi"/>
                <w:spacing w:val="-1"/>
                <w:sz w:val="20"/>
                <w:szCs w:val="20"/>
              </w:rPr>
              <w:t>н</w:t>
            </w:r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а</w:t>
            </w:r>
            <w:r w:rsidRPr="007923D7">
              <w:rPr>
                <w:rFonts w:eastAsia="Arial" w:cstheme="minorHAnsi"/>
                <w:spacing w:val="-1"/>
                <w:sz w:val="20"/>
                <w:szCs w:val="20"/>
              </w:rPr>
              <w:t>з</w:t>
            </w:r>
            <w:r w:rsidRPr="007923D7">
              <w:rPr>
                <w:rFonts w:eastAsia="Arial" w:cstheme="minorHAnsi"/>
                <w:spacing w:val="-3"/>
                <w:sz w:val="20"/>
                <w:szCs w:val="20"/>
              </w:rPr>
              <w:t>и</w:t>
            </w:r>
            <w:r w:rsidRPr="007923D7">
              <w:rPr>
                <w:rFonts w:eastAsia="Arial" w:cstheme="minorHAnsi"/>
                <w:sz w:val="20"/>
                <w:szCs w:val="20"/>
              </w:rPr>
              <w:t>в</w:t>
            </w:r>
            <w:proofErr w:type="spellEnd"/>
            <w:r w:rsidRPr="007923D7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Arial" w:cstheme="minorHAnsi"/>
                <w:spacing w:val="1"/>
                <w:sz w:val="20"/>
                <w:szCs w:val="20"/>
              </w:rPr>
              <w:t>п</w:t>
            </w:r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ро</w:t>
            </w:r>
            <w:r w:rsidRPr="007923D7">
              <w:rPr>
                <w:rFonts w:eastAsia="Arial" w:cstheme="minorHAnsi"/>
                <w:spacing w:val="-3"/>
                <w:sz w:val="20"/>
                <w:szCs w:val="20"/>
              </w:rPr>
              <w:t>и</w:t>
            </w:r>
            <w:r w:rsidRPr="007923D7">
              <w:rPr>
                <w:rFonts w:eastAsia="Arial" w:cstheme="minorHAnsi"/>
                <w:spacing w:val="-1"/>
                <w:sz w:val="20"/>
                <w:szCs w:val="20"/>
              </w:rPr>
              <w:t>з</w:t>
            </w:r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во</w:t>
            </w:r>
            <w:r w:rsidRPr="007923D7">
              <w:rPr>
                <w:rFonts w:eastAsia="Arial" w:cstheme="minorHAnsi"/>
                <w:spacing w:val="2"/>
                <w:sz w:val="20"/>
                <w:szCs w:val="20"/>
              </w:rPr>
              <w:t>д</w:t>
            </w:r>
            <w:r w:rsidRPr="007923D7">
              <w:rPr>
                <w:rFonts w:eastAsia="Arial" w:cstheme="minorHAnsi"/>
                <w:spacing w:val="-2"/>
                <w:sz w:val="20"/>
                <w:szCs w:val="20"/>
              </w:rPr>
              <w:t>а</w:t>
            </w:r>
            <w:proofErr w:type="spellEnd"/>
            <w:r w:rsidRPr="007923D7">
              <w:rPr>
                <w:rFonts w:eastAsia="Arial" w:cstheme="minorHAnsi"/>
                <w:sz w:val="20"/>
                <w:szCs w:val="20"/>
              </w:rPr>
              <w:t>)/</w:t>
            </w:r>
            <w:proofErr w:type="spellStart"/>
            <w:r w:rsidRPr="007923D7">
              <w:rPr>
                <w:rFonts w:eastAsia="Arial" w:cstheme="minorHAnsi"/>
                <w:sz w:val="20"/>
                <w:szCs w:val="20"/>
              </w:rPr>
              <w:t>Назив</w:t>
            </w:r>
            <w:proofErr w:type="spellEnd"/>
            <w:r w:rsidRPr="007923D7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Arial"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816728" w:rsidRPr="007923D7" w14:paraId="3369082D" w14:textId="77777777" w:rsidTr="00DC1EBE">
        <w:tc>
          <w:tcPr>
            <w:tcW w:w="1291" w:type="dxa"/>
          </w:tcPr>
          <w:p w14:paraId="707B5DAE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33" w:type="dxa"/>
          </w:tcPr>
          <w:p w14:paraId="47C5C81C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42" w:type="dxa"/>
          </w:tcPr>
          <w:p w14:paraId="099AA33B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2" w:type="dxa"/>
          </w:tcPr>
          <w:p w14:paraId="0C74C5BC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0" w:type="dxa"/>
          </w:tcPr>
          <w:p w14:paraId="76D272B8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22" w:type="dxa"/>
          </w:tcPr>
          <w:p w14:paraId="0287EA3E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6(4х5)</w:t>
            </w:r>
          </w:p>
        </w:tc>
        <w:tc>
          <w:tcPr>
            <w:tcW w:w="1263" w:type="dxa"/>
          </w:tcPr>
          <w:p w14:paraId="3332077E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395" w:type="dxa"/>
          </w:tcPr>
          <w:p w14:paraId="215644BE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8(4х7)</w:t>
            </w:r>
          </w:p>
        </w:tc>
        <w:tc>
          <w:tcPr>
            <w:tcW w:w="1768" w:type="dxa"/>
          </w:tcPr>
          <w:p w14:paraId="059800F2" w14:textId="77777777" w:rsidR="00816728" w:rsidRPr="007923D7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816728" w:rsidRPr="007923D7" w14:paraId="451EE06E" w14:textId="77777777" w:rsidTr="00DC1EBE">
        <w:tc>
          <w:tcPr>
            <w:tcW w:w="1291" w:type="dxa"/>
          </w:tcPr>
          <w:p w14:paraId="5F6B6C08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1.</w:t>
            </w:r>
          </w:p>
        </w:tc>
        <w:tc>
          <w:tcPr>
            <w:tcW w:w="2933" w:type="dxa"/>
          </w:tcPr>
          <w:p w14:paraId="371C45E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Уље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јестиво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сунцокретово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1л</w:t>
            </w:r>
          </w:p>
        </w:tc>
        <w:tc>
          <w:tcPr>
            <w:tcW w:w="1142" w:type="dxa"/>
          </w:tcPr>
          <w:p w14:paraId="52B25DF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литар</w:t>
            </w:r>
            <w:proofErr w:type="spellEnd"/>
          </w:p>
        </w:tc>
        <w:tc>
          <w:tcPr>
            <w:tcW w:w="1132" w:type="dxa"/>
          </w:tcPr>
          <w:p w14:paraId="1FCBF5FF" w14:textId="77777777" w:rsidR="00816728" w:rsidRPr="007923D7" w:rsidRDefault="006B39B0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165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6EA8F79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330939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99BA37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2DAACE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A27D4E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73E48893" w14:textId="77777777" w:rsidTr="00DC1EBE">
        <w:tc>
          <w:tcPr>
            <w:tcW w:w="1291" w:type="dxa"/>
          </w:tcPr>
          <w:p w14:paraId="4C94BF3E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2.</w:t>
            </w:r>
          </w:p>
        </w:tc>
        <w:tc>
          <w:tcPr>
            <w:tcW w:w="2933" w:type="dxa"/>
          </w:tcPr>
          <w:p w14:paraId="01797AD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Маслиново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уље, 1л</w:t>
            </w:r>
          </w:p>
        </w:tc>
        <w:tc>
          <w:tcPr>
            <w:tcW w:w="1142" w:type="dxa"/>
          </w:tcPr>
          <w:p w14:paraId="2C6AC20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литар</w:t>
            </w:r>
            <w:proofErr w:type="spellEnd"/>
          </w:p>
        </w:tc>
        <w:tc>
          <w:tcPr>
            <w:tcW w:w="1132" w:type="dxa"/>
          </w:tcPr>
          <w:p w14:paraId="16A36A28" w14:textId="77777777" w:rsidR="00816728" w:rsidRPr="007923D7" w:rsidRDefault="007314EB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62C420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AEEFA2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CFF6AF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DB68DB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F66C01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A1EB323" w14:textId="77777777" w:rsidTr="00DC1EBE">
        <w:tc>
          <w:tcPr>
            <w:tcW w:w="1291" w:type="dxa"/>
          </w:tcPr>
          <w:p w14:paraId="21585528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3.</w:t>
            </w:r>
          </w:p>
        </w:tc>
        <w:tc>
          <w:tcPr>
            <w:tcW w:w="2933" w:type="dxa"/>
          </w:tcPr>
          <w:p w14:paraId="54C7ACC8" w14:textId="77777777" w:rsidR="00816728" w:rsidRPr="007923D7" w:rsidRDefault="00CF664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Маргарин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стони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250г</w:t>
            </w:r>
            <w:r w:rsidR="00816728" w:rsidRPr="007923D7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Витал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0B3C58EA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252BBDD6" w14:textId="77777777" w:rsidR="00816728" w:rsidRPr="007923D7" w:rsidRDefault="00F922AF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50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A1E706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CCA884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0DA6DA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6AE389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4BD381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53E1FE4A" w14:textId="77777777" w:rsidTr="00DC1EBE">
        <w:tc>
          <w:tcPr>
            <w:tcW w:w="1291" w:type="dxa"/>
          </w:tcPr>
          <w:p w14:paraId="46CB1032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4.</w:t>
            </w:r>
          </w:p>
        </w:tc>
        <w:tc>
          <w:tcPr>
            <w:tcW w:w="2933" w:type="dxa"/>
          </w:tcPr>
          <w:p w14:paraId="773916C4" w14:textId="77777777" w:rsidR="00816728" w:rsidRPr="007923D7" w:rsidRDefault="00CF664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Маргарин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млечни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500г</w:t>
            </w:r>
            <w:r w:rsidR="00816728" w:rsidRPr="007923D7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Добро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јутро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642B5DC7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EB98FCE" w14:textId="77777777" w:rsidR="00816728" w:rsidRPr="007923D7" w:rsidRDefault="0061631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15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5FCEBCF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934DFC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C7A5D3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D55F09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4FC089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A5A87F0" w14:textId="77777777" w:rsidTr="00DC1EBE">
        <w:tc>
          <w:tcPr>
            <w:tcW w:w="1291" w:type="dxa"/>
          </w:tcPr>
          <w:p w14:paraId="1FE545A3" w14:textId="77777777" w:rsidR="00816728" w:rsidRPr="007C3E63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C3E6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5.</w:t>
            </w:r>
          </w:p>
          <w:p w14:paraId="39AD2F25" w14:textId="77777777" w:rsidR="00816728" w:rsidRPr="007C3E63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33" w:type="dxa"/>
          </w:tcPr>
          <w:p w14:paraId="43F6695F" w14:textId="77777777" w:rsidR="00816728" w:rsidRPr="007C3E63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C3E63">
              <w:rPr>
                <w:rFonts w:cstheme="minorHAnsi"/>
                <w:sz w:val="20"/>
                <w:szCs w:val="20"/>
              </w:rPr>
              <w:t>Шећер</w:t>
            </w:r>
            <w:proofErr w:type="spellEnd"/>
            <w:r w:rsidRPr="007C3E6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E63">
              <w:rPr>
                <w:rFonts w:cstheme="minorHAnsi"/>
                <w:sz w:val="20"/>
                <w:szCs w:val="20"/>
              </w:rPr>
              <w:t>кристалан</w:t>
            </w:r>
            <w:proofErr w:type="spellEnd"/>
            <w:r w:rsidRPr="007C3E6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E63">
              <w:rPr>
                <w:rFonts w:cstheme="minorHAnsi"/>
                <w:sz w:val="20"/>
                <w:szCs w:val="20"/>
              </w:rPr>
              <w:t>ситан</w:t>
            </w:r>
            <w:proofErr w:type="spellEnd"/>
            <w:r w:rsidRPr="007C3E63">
              <w:rPr>
                <w:rFonts w:cstheme="minorHAnsi"/>
                <w:sz w:val="20"/>
                <w:szCs w:val="20"/>
              </w:rPr>
              <w:t xml:space="preserve">, </w:t>
            </w:r>
            <w:r w:rsidR="00E625CD" w:rsidRPr="007C3E63">
              <w:rPr>
                <w:rFonts w:cstheme="minorHAnsi"/>
                <w:sz w:val="20"/>
                <w:szCs w:val="20"/>
              </w:rPr>
              <w:t>1/1 и 50/1</w:t>
            </w:r>
          </w:p>
        </w:tc>
        <w:tc>
          <w:tcPr>
            <w:tcW w:w="1142" w:type="dxa"/>
          </w:tcPr>
          <w:p w14:paraId="5F352D90" w14:textId="77777777" w:rsidR="00816728" w:rsidRPr="007C3E63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C3E63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1621D52A" w14:textId="77777777" w:rsidR="00816728" w:rsidRPr="007C3E63" w:rsidRDefault="00F922AF" w:rsidP="003D238E">
            <w:pPr>
              <w:rPr>
                <w:rFonts w:cstheme="minorHAnsi"/>
                <w:sz w:val="20"/>
                <w:szCs w:val="20"/>
              </w:rPr>
            </w:pPr>
            <w:r w:rsidRPr="007C3E63">
              <w:rPr>
                <w:rFonts w:cstheme="minorHAnsi"/>
                <w:sz w:val="20"/>
                <w:szCs w:val="20"/>
              </w:rPr>
              <w:t>3</w:t>
            </w:r>
            <w:r w:rsidR="004132EB" w:rsidRPr="007C3E63"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130" w:type="dxa"/>
          </w:tcPr>
          <w:p w14:paraId="2AFB7CA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CEA0F0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A502D4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0E5E88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F16D79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A39542F" w14:textId="77777777" w:rsidTr="00DC1EBE">
        <w:tc>
          <w:tcPr>
            <w:tcW w:w="1291" w:type="dxa"/>
          </w:tcPr>
          <w:p w14:paraId="3E1DDD3A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6.</w:t>
            </w:r>
          </w:p>
        </w:tc>
        <w:tc>
          <w:tcPr>
            <w:tcW w:w="2933" w:type="dxa"/>
          </w:tcPr>
          <w:p w14:paraId="1ABCC82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Шећер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праху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5757179F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433202F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4132EB" w:rsidRPr="007923D7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130" w:type="dxa"/>
          </w:tcPr>
          <w:p w14:paraId="70A9375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6BBF9F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472378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CC9F17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A423D5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703101C" w14:textId="77777777" w:rsidTr="00DC1EBE">
        <w:tc>
          <w:tcPr>
            <w:tcW w:w="1291" w:type="dxa"/>
          </w:tcPr>
          <w:p w14:paraId="545F4D6A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7.</w:t>
            </w:r>
          </w:p>
        </w:tc>
        <w:tc>
          <w:tcPr>
            <w:tcW w:w="2933" w:type="dxa"/>
          </w:tcPr>
          <w:p w14:paraId="6729BA24" w14:textId="77777777" w:rsidR="00816728" w:rsidRPr="007923D7" w:rsidRDefault="00CF664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Шећер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коцка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>,</w:t>
            </w:r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="00816728" w:rsidRPr="007923D7">
              <w:rPr>
                <w:rFonts w:cstheme="minorHAnsi"/>
                <w:sz w:val="20"/>
                <w:szCs w:val="20"/>
              </w:rPr>
              <w:t>1кг</w:t>
            </w:r>
          </w:p>
        </w:tc>
        <w:tc>
          <w:tcPr>
            <w:tcW w:w="1142" w:type="dxa"/>
          </w:tcPr>
          <w:p w14:paraId="46D6E0BA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3C781DC1" w14:textId="77777777" w:rsidR="00816728" w:rsidRPr="007923D7" w:rsidRDefault="006B39B0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4</w:t>
            </w:r>
            <w:r w:rsidR="009F13A6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671A5B5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92E02F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534EE6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AAB17F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0C37F9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3B4461E" w14:textId="77777777" w:rsidTr="00DC1EBE">
        <w:tc>
          <w:tcPr>
            <w:tcW w:w="1291" w:type="dxa"/>
          </w:tcPr>
          <w:p w14:paraId="5B8DE1DB" w14:textId="77777777" w:rsidR="00816728" w:rsidRPr="007C3E63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C3E6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8.</w:t>
            </w:r>
          </w:p>
        </w:tc>
        <w:tc>
          <w:tcPr>
            <w:tcW w:w="2933" w:type="dxa"/>
          </w:tcPr>
          <w:p w14:paraId="6D1E66AC" w14:textId="77777777" w:rsidR="00816728" w:rsidRPr="007C3E63" w:rsidRDefault="00A420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C3E63">
              <w:rPr>
                <w:rFonts w:cstheme="minorHAnsi"/>
                <w:sz w:val="20"/>
                <w:szCs w:val="20"/>
              </w:rPr>
              <w:t>Мед</w:t>
            </w:r>
            <w:proofErr w:type="spellEnd"/>
            <w:r w:rsidR="007B1656" w:rsidRPr="007C3E63">
              <w:rPr>
                <w:rFonts w:cstheme="minorHAnsi"/>
                <w:sz w:val="20"/>
                <w:szCs w:val="20"/>
              </w:rPr>
              <w:t>,</w:t>
            </w:r>
            <w:r w:rsidRPr="007C3E6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E63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Pr="007C3E6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625CD" w:rsidRPr="007C3E63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E625CD" w:rsidRPr="007C3E63">
              <w:rPr>
                <w:rFonts w:cstheme="minorHAnsi"/>
                <w:sz w:val="20"/>
                <w:szCs w:val="20"/>
              </w:rPr>
              <w:t xml:space="preserve"> 2</w:t>
            </w:r>
            <w:r w:rsidR="00816728" w:rsidRPr="007C3E63">
              <w:rPr>
                <w:rFonts w:cstheme="minorHAnsi"/>
                <w:sz w:val="20"/>
                <w:szCs w:val="20"/>
              </w:rPr>
              <w:t>0г</w:t>
            </w:r>
          </w:p>
        </w:tc>
        <w:tc>
          <w:tcPr>
            <w:tcW w:w="1142" w:type="dxa"/>
          </w:tcPr>
          <w:p w14:paraId="4255C5B4" w14:textId="77777777" w:rsidR="00816728" w:rsidRPr="007C3E63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C3E63">
              <w:rPr>
                <w:rFonts w:cstheme="minorHAnsi"/>
                <w:sz w:val="20"/>
                <w:szCs w:val="20"/>
              </w:rPr>
              <w:t>ком</w:t>
            </w:r>
            <w:r w:rsidR="009D20FD" w:rsidRPr="007C3E63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6F8E4F8C" w14:textId="77777777" w:rsidR="00816728" w:rsidRPr="007C3E63" w:rsidRDefault="00616317" w:rsidP="003D238E">
            <w:pPr>
              <w:rPr>
                <w:rFonts w:cstheme="minorHAnsi"/>
                <w:sz w:val="20"/>
                <w:szCs w:val="20"/>
              </w:rPr>
            </w:pPr>
            <w:r w:rsidRPr="007C3E63">
              <w:rPr>
                <w:rFonts w:cstheme="minorHAnsi"/>
                <w:sz w:val="20"/>
                <w:szCs w:val="20"/>
              </w:rPr>
              <w:t>15</w:t>
            </w:r>
            <w:r w:rsidR="00816728" w:rsidRPr="007C3E63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0" w:type="dxa"/>
          </w:tcPr>
          <w:p w14:paraId="418EA0C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7BBA48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4A3908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1EC81C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93C91D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B238953" w14:textId="77777777" w:rsidTr="00DC1EBE">
        <w:tc>
          <w:tcPr>
            <w:tcW w:w="1291" w:type="dxa"/>
          </w:tcPr>
          <w:p w14:paraId="25F2B249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9.</w:t>
            </w:r>
          </w:p>
        </w:tc>
        <w:tc>
          <w:tcPr>
            <w:tcW w:w="2933" w:type="dxa"/>
          </w:tcPr>
          <w:p w14:paraId="6AAE55A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Мед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1/1</w:t>
            </w:r>
          </w:p>
        </w:tc>
        <w:tc>
          <w:tcPr>
            <w:tcW w:w="1142" w:type="dxa"/>
          </w:tcPr>
          <w:p w14:paraId="3D18341E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4943DEF" w14:textId="77777777" w:rsidR="00816728" w:rsidRPr="007923D7" w:rsidRDefault="0061631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</w:t>
            </w:r>
            <w:r w:rsidR="006D4E04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2618EE4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579648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D12168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9F765E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30D2A7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ADD4037" w14:textId="77777777" w:rsidTr="00DC1EBE">
        <w:tc>
          <w:tcPr>
            <w:tcW w:w="1291" w:type="dxa"/>
          </w:tcPr>
          <w:p w14:paraId="2D580A6C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10.</w:t>
            </w:r>
          </w:p>
        </w:tc>
        <w:tc>
          <w:tcPr>
            <w:tcW w:w="2933" w:type="dxa"/>
          </w:tcPr>
          <w:p w14:paraId="25949FD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Брашно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пшенично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тип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500</w:t>
            </w:r>
            <w:r w:rsidR="00DC1EBE"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DC1EBE" w:rsidRPr="007923D7">
              <w:rPr>
                <w:rFonts w:cstheme="minorHAnsi"/>
                <w:sz w:val="20"/>
                <w:szCs w:val="20"/>
              </w:rPr>
              <w:t>меко</w:t>
            </w:r>
            <w:proofErr w:type="spellEnd"/>
            <w:r w:rsidR="00DC1EBE" w:rsidRPr="007923D7">
              <w:rPr>
                <w:rFonts w:cstheme="minorHAnsi"/>
                <w:sz w:val="20"/>
                <w:szCs w:val="20"/>
              </w:rPr>
              <w:t xml:space="preserve">, </w:t>
            </w:r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пак</w:t>
            </w:r>
            <w:r w:rsidR="009D20FD" w:rsidRPr="007923D7">
              <w:rPr>
                <w:rFonts w:cstheme="minorHAnsi"/>
                <w:sz w:val="20"/>
                <w:szCs w:val="20"/>
              </w:rPr>
              <w:t>овање</w:t>
            </w:r>
            <w:proofErr w:type="spellEnd"/>
            <w:proofErr w:type="gramEnd"/>
            <w:r w:rsidRPr="007923D7">
              <w:rPr>
                <w:rFonts w:cstheme="minorHAnsi"/>
                <w:sz w:val="20"/>
                <w:szCs w:val="20"/>
              </w:rPr>
              <w:t xml:space="preserve"> 25/1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50/1</w:t>
            </w:r>
          </w:p>
        </w:tc>
        <w:tc>
          <w:tcPr>
            <w:tcW w:w="1142" w:type="dxa"/>
          </w:tcPr>
          <w:p w14:paraId="51C49CF9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EC6DA30" w14:textId="77777777" w:rsidR="00816728" w:rsidRPr="007923D7" w:rsidRDefault="00736C0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40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2DAD6C8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12A6D0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3A4D56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59A69D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FDC20A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7C8C92A" w14:textId="77777777" w:rsidTr="00DC1EBE">
        <w:tc>
          <w:tcPr>
            <w:tcW w:w="1291" w:type="dxa"/>
          </w:tcPr>
          <w:p w14:paraId="44F57BEF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11.</w:t>
            </w:r>
          </w:p>
        </w:tc>
        <w:tc>
          <w:tcPr>
            <w:tcW w:w="2933" w:type="dxa"/>
          </w:tcPr>
          <w:p w14:paraId="18A066B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Пшенични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гриз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25/1</w:t>
            </w:r>
          </w:p>
        </w:tc>
        <w:tc>
          <w:tcPr>
            <w:tcW w:w="1142" w:type="dxa"/>
          </w:tcPr>
          <w:p w14:paraId="5C90C9ED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399F6E54" w14:textId="77777777" w:rsidR="00816728" w:rsidRPr="007923D7" w:rsidRDefault="0023229D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15</w:t>
            </w:r>
            <w:r w:rsidR="00E65E0C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4584F3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AE34AB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CB5491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1C284B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E6A86F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9CBB73F" w14:textId="77777777" w:rsidTr="00DC1EBE">
        <w:tc>
          <w:tcPr>
            <w:tcW w:w="1291" w:type="dxa"/>
          </w:tcPr>
          <w:p w14:paraId="3CDA077B" w14:textId="77777777" w:rsidR="00816728" w:rsidRPr="007C3E63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C3E6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12.</w:t>
            </w:r>
          </w:p>
        </w:tc>
        <w:tc>
          <w:tcPr>
            <w:tcW w:w="2933" w:type="dxa"/>
          </w:tcPr>
          <w:p w14:paraId="135DCE81" w14:textId="77777777" w:rsidR="00816728" w:rsidRPr="007C3E63" w:rsidRDefault="00E625C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C3E63">
              <w:rPr>
                <w:rFonts w:cstheme="minorHAnsi"/>
                <w:sz w:val="20"/>
                <w:szCs w:val="20"/>
              </w:rPr>
              <w:t>Кукурузно</w:t>
            </w:r>
            <w:proofErr w:type="spellEnd"/>
            <w:r w:rsidRPr="007C3E6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E63">
              <w:rPr>
                <w:rFonts w:cstheme="minorHAnsi"/>
                <w:sz w:val="20"/>
                <w:szCs w:val="20"/>
              </w:rPr>
              <w:t>бело</w:t>
            </w:r>
            <w:proofErr w:type="spellEnd"/>
            <w:r w:rsidRPr="007C3E6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E63">
              <w:rPr>
                <w:rFonts w:cstheme="minorHAnsi"/>
                <w:sz w:val="20"/>
                <w:szCs w:val="20"/>
              </w:rPr>
              <w:t>брашно</w:t>
            </w:r>
            <w:proofErr w:type="spellEnd"/>
            <w:r w:rsidRPr="007C3E63">
              <w:rPr>
                <w:rFonts w:cstheme="minorHAnsi"/>
                <w:sz w:val="20"/>
                <w:szCs w:val="20"/>
              </w:rPr>
              <w:t>, 1</w:t>
            </w:r>
            <w:r w:rsidR="00816728" w:rsidRPr="007C3E63">
              <w:rPr>
                <w:rFonts w:cstheme="minorHAnsi"/>
                <w:sz w:val="20"/>
                <w:szCs w:val="20"/>
              </w:rPr>
              <w:t>/1</w:t>
            </w:r>
            <w:r w:rsidRPr="007C3E63">
              <w:rPr>
                <w:rFonts w:cstheme="minorHAnsi"/>
                <w:sz w:val="20"/>
                <w:szCs w:val="20"/>
              </w:rPr>
              <w:t xml:space="preserve"> и 10/1</w:t>
            </w:r>
          </w:p>
        </w:tc>
        <w:tc>
          <w:tcPr>
            <w:tcW w:w="1142" w:type="dxa"/>
          </w:tcPr>
          <w:p w14:paraId="10C7F605" w14:textId="77777777" w:rsidR="00816728" w:rsidRPr="007C3E63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C3E63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235D869" w14:textId="77777777" w:rsidR="00816728" w:rsidRPr="007C3E63" w:rsidRDefault="0023229D" w:rsidP="003D238E">
            <w:pPr>
              <w:rPr>
                <w:rFonts w:cstheme="minorHAnsi"/>
                <w:sz w:val="20"/>
                <w:szCs w:val="20"/>
              </w:rPr>
            </w:pPr>
            <w:r w:rsidRPr="007C3E63">
              <w:rPr>
                <w:rFonts w:cstheme="minorHAnsi"/>
                <w:sz w:val="20"/>
                <w:szCs w:val="20"/>
              </w:rPr>
              <w:t>55</w:t>
            </w:r>
            <w:r w:rsidR="000D052E" w:rsidRPr="007C3E63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46BC0FA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7B08B6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ADFAD5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20945F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8CE9F8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87E5FC8" w14:textId="77777777" w:rsidTr="00DC1EBE">
        <w:tc>
          <w:tcPr>
            <w:tcW w:w="1291" w:type="dxa"/>
          </w:tcPr>
          <w:p w14:paraId="0741A942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13.</w:t>
            </w:r>
          </w:p>
        </w:tc>
        <w:tc>
          <w:tcPr>
            <w:tcW w:w="2933" w:type="dxa"/>
          </w:tcPr>
          <w:p w14:paraId="7D06F36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Пшеница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кување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0EB3EF77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27F65B42" w14:textId="77777777" w:rsidR="00816728" w:rsidRPr="007923D7" w:rsidRDefault="00F922AF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C17F26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117C13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75BB3A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4078CE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0B5F46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F6DF5D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490377D" w14:textId="77777777" w:rsidTr="00DC1EBE">
        <w:tc>
          <w:tcPr>
            <w:tcW w:w="1291" w:type="dxa"/>
          </w:tcPr>
          <w:p w14:paraId="432D2C96" w14:textId="77777777" w:rsidR="00816728" w:rsidRPr="007C3E63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C3E6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14.</w:t>
            </w:r>
          </w:p>
        </w:tc>
        <w:tc>
          <w:tcPr>
            <w:tcW w:w="2933" w:type="dxa"/>
          </w:tcPr>
          <w:p w14:paraId="3714416C" w14:textId="77777777" w:rsidR="00816728" w:rsidRPr="007C3E63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C3E63">
              <w:rPr>
                <w:rFonts w:cstheme="minorHAnsi"/>
                <w:sz w:val="20"/>
                <w:szCs w:val="20"/>
              </w:rPr>
              <w:t>Презле</w:t>
            </w:r>
            <w:proofErr w:type="spellEnd"/>
            <w:r w:rsidRPr="007C3E63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E625CD" w:rsidRPr="007C3E63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E625CD" w:rsidRPr="007C3E6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625CD" w:rsidRPr="007C3E63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="00E625CD" w:rsidRPr="007C3E63">
              <w:rPr>
                <w:rFonts w:cstheme="minorHAnsi"/>
                <w:sz w:val="20"/>
                <w:szCs w:val="20"/>
              </w:rPr>
              <w:t xml:space="preserve"> 35/1</w:t>
            </w:r>
          </w:p>
        </w:tc>
        <w:tc>
          <w:tcPr>
            <w:tcW w:w="1142" w:type="dxa"/>
          </w:tcPr>
          <w:p w14:paraId="1F1E984A" w14:textId="77777777" w:rsidR="00816728" w:rsidRPr="007C3E63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C3E63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3C5105E" w14:textId="77777777" w:rsidR="00816728" w:rsidRPr="007C3E63" w:rsidRDefault="0023229D" w:rsidP="003D238E">
            <w:pPr>
              <w:rPr>
                <w:rFonts w:cstheme="minorHAnsi"/>
                <w:sz w:val="20"/>
                <w:szCs w:val="20"/>
              </w:rPr>
            </w:pPr>
            <w:r w:rsidRPr="007C3E63">
              <w:rPr>
                <w:rFonts w:cstheme="minorHAnsi"/>
                <w:sz w:val="20"/>
                <w:szCs w:val="20"/>
              </w:rPr>
              <w:t>10</w:t>
            </w:r>
            <w:r w:rsidR="00816728" w:rsidRPr="007C3E63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6A11DCE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4A54ACB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D739D3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761FBB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501E3E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6BD69AF" w14:textId="77777777" w:rsidTr="00DC1EBE">
        <w:tc>
          <w:tcPr>
            <w:tcW w:w="1291" w:type="dxa"/>
          </w:tcPr>
          <w:p w14:paraId="2BAD567B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15.</w:t>
            </w:r>
          </w:p>
        </w:tc>
        <w:tc>
          <w:tcPr>
            <w:tcW w:w="2933" w:type="dxa"/>
          </w:tcPr>
          <w:p w14:paraId="33DB7CA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Брашно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пшенично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тип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400</w:t>
            </w:r>
            <w:r w:rsidR="00DC1EBE"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DC1EBE" w:rsidRPr="007923D7">
              <w:rPr>
                <w:rFonts w:cstheme="minorHAnsi"/>
                <w:sz w:val="20"/>
                <w:szCs w:val="20"/>
              </w:rPr>
              <w:t>оштро</w:t>
            </w:r>
            <w:proofErr w:type="spellEnd"/>
            <w:r w:rsidR="00DC1EBE"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пак</w:t>
            </w:r>
            <w:r w:rsidR="009D20FD" w:rsidRPr="007923D7">
              <w:rPr>
                <w:rFonts w:cstheme="minorHAnsi"/>
                <w:sz w:val="20"/>
                <w:szCs w:val="20"/>
              </w:rPr>
              <w:t>овање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25/1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50/1</w:t>
            </w:r>
          </w:p>
        </w:tc>
        <w:tc>
          <w:tcPr>
            <w:tcW w:w="1142" w:type="dxa"/>
          </w:tcPr>
          <w:p w14:paraId="0649256D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3F2D8085" w14:textId="77777777" w:rsidR="00816728" w:rsidRPr="007923D7" w:rsidRDefault="0023229D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7</w:t>
            </w:r>
            <w:r w:rsidR="00DC1EBE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4FA8317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27DFF6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6BB676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E7AF6F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E607D8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72787060" w14:textId="77777777" w:rsidTr="00DC1EBE">
        <w:tc>
          <w:tcPr>
            <w:tcW w:w="1291" w:type="dxa"/>
          </w:tcPr>
          <w:p w14:paraId="1B8C21CA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16.</w:t>
            </w:r>
          </w:p>
        </w:tc>
        <w:tc>
          <w:tcPr>
            <w:tcW w:w="2933" w:type="dxa"/>
          </w:tcPr>
          <w:p w14:paraId="69F8F33C" w14:textId="77777777" w:rsidR="00816728" w:rsidRPr="007923D7" w:rsidRDefault="00D836B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Макароне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>,</w:t>
            </w:r>
            <w:r w:rsidR="009D20FD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08379F" w:rsidRPr="007923D7">
              <w:rPr>
                <w:rFonts w:cstheme="minorHAnsi"/>
                <w:sz w:val="20"/>
                <w:szCs w:val="20"/>
              </w:rPr>
              <w:t>косо</w:t>
            </w:r>
            <w:proofErr w:type="spellEnd"/>
            <w:r w:rsidR="0008379F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08379F" w:rsidRPr="007923D7">
              <w:rPr>
                <w:rFonts w:cstheme="minorHAnsi"/>
                <w:sz w:val="20"/>
                <w:szCs w:val="20"/>
              </w:rPr>
              <w:t>сечене</w:t>
            </w:r>
            <w:proofErr w:type="spellEnd"/>
            <w:r w:rsidR="0008379F"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9D20FD" w:rsidRPr="007923D7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E65E0C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65E0C" w:rsidRPr="007923D7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="00E65E0C" w:rsidRPr="007923D7">
              <w:rPr>
                <w:rFonts w:cstheme="minorHAnsi"/>
                <w:sz w:val="20"/>
                <w:szCs w:val="20"/>
              </w:rPr>
              <w:t xml:space="preserve"> 1кг</w:t>
            </w:r>
            <w:r w:rsidR="00816728" w:rsidRPr="007923D7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Фиделинка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0E982F20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F54886E" w14:textId="77777777" w:rsidR="00816728" w:rsidRPr="007923D7" w:rsidRDefault="0023229D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30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6902F1C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103197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EF4DBD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2A1EF3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962E85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B23161F" w14:textId="77777777" w:rsidTr="00DC1EBE">
        <w:tc>
          <w:tcPr>
            <w:tcW w:w="1291" w:type="dxa"/>
          </w:tcPr>
          <w:p w14:paraId="117C0F1C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17.</w:t>
            </w:r>
          </w:p>
        </w:tc>
        <w:tc>
          <w:tcPr>
            <w:tcW w:w="2933" w:type="dxa"/>
          </w:tcPr>
          <w:p w14:paraId="5F5C5EF1" w14:textId="77777777" w:rsidR="00816728" w:rsidRPr="007923D7" w:rsidRDefault="00D836B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Шпагете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, </w:t>
            </w:r>
            <w:r w:rsidR="00E65E0C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65E0C" w:rsidRPr="007923D7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proofErr w:type="gramEnd"/>
            <w:r w:rsidR="00E65E0C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65E0C" w:rsidRPr="007923D7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="00E65E0C" w:rsidRPr="007923D7">
              <w:rPr>
                <w:rFonts w:cstheme="minorHAnsi"/>
                <w:sz w:val="20"/>
                <w:szCs w:val="20"/>
              </w:rPr>
              <w:t xml:space="preserve"> 1кг</w:t>
            </w:r>
            <w:r w:rsidR="00816728" w:rsidRPr="007923D7">
              <w:rPr>
                <w:rFonts w:cstheme="minorHAnsi"/>
                <w:sz w:val="20"/>
                <w:szCs w:val="20"/>
              </w:rPr>
              <w:t>,</w:t>
            </w:r>
            <w:r w:rsidR="00CF664B"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="00816728" w:rsidRPr="007923D7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Фиделинка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="00816728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75B31F1C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3BD7406" w14:textId="77777777" w:rsidR="00816728" w:rsidRPr="007923D7" w:rsidRDefault="0023229D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12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4618F7F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46ED032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D9F2C9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E7E578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FF0922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5B81F0C7" w14:textId="77777777" w:rsidTr="00DC1EBE">
        <w:tc>
          <w:tcPr>
            <w:tcW w:w="1291" w:type="dxa"/>
          </w:tcPr>
          <w:p w14:paraId="5C1448B9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18.</w:t>
            </w:r>
          </w:p>
        </w:tc>
        <w:tc>
          <w:tcPr>
            <w:tcW w:w="2933" w:type="dxa"/>
          </w:tcPr>
          <w:p w14:paraId="1136DA8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Тесто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супу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танки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рез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r w:rsidR="00A41005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A41005" w:rsidRPr="007923D7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proofErr w:type="gramEnd"/>
            <w:r w:rsidR="00A41005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A41005" w:rsidRPr="007923D7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="00A41005" w:rsidRPr="007923D7">
              <w:rPr>
                <w:rFonts w:cstheme="minorHAnsi"/>
                <w:sz w:val="20"/>
                <w:szCs w:val="20"/>
              </w:rPr>
              <w:t xml:space="preserve"> 1кг</w:t>
            </w:r>
            <w:r w:rsidRPr="007923D7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Фиделинка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0069D6B8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75EFF5F" w14:textId="77777777" w:rsidR="00816728" w:rsidRPr="007923D7" w:rsidRDefault="0023229D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11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1277D80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AA63CD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6799AF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23BB84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81A141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47AAEAB" w14:textId="77777777" w:rsidTr="00DC1EBE">
        <w:tc>
          <w:tcPr>
            <w:tcW w:w="1291" w:type="dxa"/>
          </w:tcPr>
          <w:p w14:paraId="22FED923" w14:textId="77777777" w:rsidR="00816728" w:rsidRPr="00403768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03768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19.</w:t>
            </w:r>
          </w:p>
        </w:tc>
        <w:tc>
          <w:tcPr>
            <w:tcW w:w="2933" w:type="dxa"/>
          </w:tcPr>
          <w:p w14:paraId="25DCDB33" w14:textId="77777777" w:rsidR="00816728" w:rsidRPr="0040376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403768">
              <w:rPr>
                <w:rFonts w:cstheme="minorHAnsi"/>
                <w:sz w:val="20"/>
                <w:szCs w:val="20"/>
              </w:rPr>
              <w:t>Коре</w:t>
            </w:r>
            <w:proofErr w:type="spellEnd"/>
            <w:r w:rsidRPr="0040376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03768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40376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03768">
              <w:rPr>
                <w:rFonts w:cstheme="minorHAnsi"/>
                <w:sz w:val="20"/>
                <w:szCs w:val="20"/>
              </w:rPr>
              <w:t>бак</w:t>
            </w:r>
            <w:r w:rsidR="007B1656" w:rsidRPr="00403768">
              <w:rPr>
                <w:rFonts w:cstheme="minorHAnsi"/>
                <w:sz w:val="20"/>
                <w:szCs w:val="20"/>
              </w:rPr>
              <w:t>лаву</w:t>
            </w:r>
            <w:proofErr w:type="spellEnd"/>
            <w:r w:rsidR="007B1656" w:rsidRPr="0040376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7B1656" w:rsidRPr="00403768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7B1656" w:rsidRPr="00403768">
              <w:rPr>
                <w:rFonts w:cstheme="minorHAnsi"/>
                <w:sz w:val="20"/>
                <w:szCs w:val="20"/>
              </w:rPr>
              <w:t xml:space="preserve"> 500г</w:t>
            </w:r>
          </w:p>
        </w:tc>
        <w:tc>
          <w:tcPr>
            <w:tcW w:w="1142" w:type="dxa"/>
          </w:tcPr>
          <w:p w14:paraId="24D1F1F2" w14:textId="77777777" w:rsidR="00816728" w:rsidRPr="0040376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40376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253B9028" w14:textId="77777777" w:rsidR="00816728" w:rsidRPr="00403768" w:rsidRDefault="00616317" w:rsidP="003D238E">
            <w:pPr>
              <w:rPr>
                <w:rFonts w:cstheme="minorHAnsi"/>
                <w:sz w:val="20"/>
                <w:szCs w:val="20"/>
              </w:rPr>
            </w:pPr>
            <w:r w:rsidRPr="00403768">
              <w:rPr>
                <w:rFonts w:cstheme="minorHAnsi"/>
                <w:sz w:val="20"/>
                <w:szCs w:val="20"/>
              </w:rPr>
              <w:t>6</w:t>
            </w:r>
            <w:r w:rsidR="00E65E0C" w:rsidRPr="0040376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79160DB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E18443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3FE218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759750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DEAD1A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996C29E" w14:textId="77777777" w:rsidTr="00DC1EBE">
        <w:tc>
          <w:tcPr>
            <w:tcW w:w="1291" w:type="dxa"/>
          </w:tcPr>
          <w:p w14:paraId="118BA147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20.</w:t>
            </w:r>
          </w:p>
        </w:tc>
        <w:tc>
          <w:tcPr>
            <w:tcW w:w="2933" w:type="dxa"/>
          </w:tcPr>
          <w:p w14:paraId="34B6DB63" w14:textId="77777777" w:rsidR="00816728" w:rsidRPr="007923D7" w:rsidRDefault="00DC1EB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Хлеб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Т-850 (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полубели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) 0,</w:t>
            </w:r>
            <w:r w:rsidR="00816728" w:rsidRPr="007923D7">
              <w:rPr>
                <w:rFonts w:cstheme="minorHAnsi"/>
                <w:sz w:val="20"/>
                <w:szCs w:val="20"/>
              </w:rPr>
              <w:t xml:space="preserve">5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42" w:type="dxa"/>
          </w:tcPr>
          <w:p w14:paraId="660B407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</w:t>
            </w:r>
            <w:r w:rsidR="009D20FD" w:rsidRPr="007923D7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58B473A9" w14:textId="77777777" w:rsidR="00816728" w:rsidRPr="007923D7" w:rsidRDefault="0061631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60</w:t>
            </w:r>
            <w:r w:rsidR="00816728" w:rsidRPr="007923D7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0" w:type="dxa"/>
          </w:tcPr>
          <w:p w14:paraId="1DC60C3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1CF4A1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859F90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EB221A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2C20DC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3F2AD9E" w14:textId="77777777" w:rsidTr="00DC1EBE">
        <w:tc>
          <w:tcPr>
            <w:tcW w:w="1291" w:type="dxa"/>
          </w:tcPr>
          <w:p w14:paraId="77B4D387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21.</w:t>
            </w:r>
          </w:p>
        </w:tc>
        <w:tc>
          <w:tcPr>
            <w:tcW w:w="2933" w:type="dxa"/>
          </w:tcPr>
          <w:p w14:paraId="6F23E1B8" w14:textId="77777777" w:rsidR="00816728" w:rsidRPr="007923D7" w:rsidRDefault="00DC1EB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Хлеб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Т-500 (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бели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) 0,</w:t>
            </w:r>
            <w:r w:rsidR="00816728" w:rsidRPr="007923D7">
              <w:rPr>
                <w:rFonts w:cstheme="minorHAnsi"/>
                <w:sz w:val="20"/>
                <w:szCs w:val="20"/>
              </w:rPr>
              <w:t xml:space="preserve">5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42" w:type="dxa"/>
          </w:tcPr>
          <w:p w14:paraId="4E973D7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</w:t>
            </w:r>
            <w:r w:rsidR="009D20FD" w:rsidRPr="007923D7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1B1DCE2E" w14:textId="77777777" w:rsidR="00816728" w:rsidRPr="007923D7" w:rsidRDefault="0023229D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8</w:t>
            </w:r>
            <w:r w:rsidR="00E65E0C" w:rsidRPr="007923D7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0" w:type="dxa"/>
          </w:tcPr>
          <w:p w14:paraId="617B8D4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BE7E37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A0D292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5F1E6B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C2BB60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C1EBE" w:rsidRPr="007923D7" w14:paraId="630CD235" w14:textId="77777777" w:rsidTr="00DC1EBE">
        <w:tc>
          <w:tcPr>
            <w:tcW w:w="1291" w:type="dxa"/>
          </w:tcPr>
          <w:p w14:paraId="7FFB4B1B" w14:textId="77777777" w:rsidR="00DC1EBE" w:rsidRPr="00BD1973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BD197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22.</w:t>
            </w:r>
          </w:p>
        </w:tc>
        <w:tc>
          <w:tcPr>
            <w:tcW w:w="2933" w:type="dxa"/>
          </w:tcPr>
          <w:p w14:paraId="667D3A4D" w14:textId="77777777" w:rsidR="00DC1EBE" w:rsidRPr="00BD1973" w:rsidRDefault="00DC1EB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D1973">
              <w:rPr>
                <w:rFonts w:cstheme="minorHAnsi"/>
                <w:sz w:val="20"/>
                <w:szCs w:val="20"/>
              </w:rPr>
              <w:t>Хлеб</w:t>
            </w:r>
            <w:proofErr w:type="spellEnd"/>
            <w:r w:rsidRPr="00BD197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D1973">
              <w:rPr>
                <w:rFonts w:cstheme="minorHAnsi"/>
                <w:sz w:val="20"/>
                <w:szCs w:val="20"/>
              </w:rPr>
              <w:t>црни</w:t>
            </w:r>
            <w:proofErr w:type="spellEnd"/>
            <w:r w:rsidRPr="00BD197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D1973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BD197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D1973">
              <w:rPr>
                <w:rFonts w:cstheme="minorHAnsi"/>
                <w:sz w:val="20"/>
                <w:szCs w:val="20"/>
              </w:rPr>
              <w:t>мекињама</w:t>
            </w:r>
            <w:proofErr w:type="spellEnd"/>
            <w:r w:rsidRPr="00BD1973">
              <w:rPr>
                <w:rFonts w:cstheme="minorHAnsi"/>
                <w:sz w:val="20"/>
                <w:szCs w:val="20"/>
              </w:rPr>
              <w:t xml:space="preserve">, </w:t>
            </w:r>
            <w:r w:rsidR="007B1656" w:rsidRPr="00BD1973">
              <w:rPr>
                <w:rFonts w:cstheme="minorHAnsi"/>
                <w:sz w:val="20"/>
                <w:szCs w:val="20"/>
              </w:rPr>
              <w:t>минимум 300г</w:t>
            </w:r>
          </w:p>
        </w:tc>
        <w:tc>
          <w:tcPr>
            <w:tcW w:w="1142" w:type="dxa"/>
          </w:tcPr>
          <w:p w14:paraId="6D328099" w14:textId="77777777" w:rsidR="00DC1EBE" w:rsidRPr="00BD1973" w:rsidRDefault="00DC1EB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D1973">
              <w:rPr>
                <w:rFonts w:cstheme="minorHAnsi"/>
                <w:sz w:val="20"/>
                <w:szCs w:val="20"/>
              </w:rPr>
              <w:t>ком</w:t>
            </w:r>
            <w:r w:rsidR="009D20FD" w:rsidRPr="00BD1973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457C6B9D" w14:textId="77777777" w:rsidR="00DC1EBE" w:rsidRPr="00BD1973" w:rsidRDefault="00616317" w:rsidP="003D238E">
            <w:pPr>
              <w:rPr>
                <w:rFonts w:cstheme="minorHAnsi"/>
                <w:sz w:val="20"/>
                <w:szCs w:val="20"/>
              </w:rPr>
            </w:pPr>
            <w:r w:rsidRPr="00BD1973">
              <w:rPr>
                <w:rFonts w:cstheme="minorHAnsi"/>
                <w:sz w:val="20"/>
                <w:szCs w:val="20"/>
              </w:rPr>
              <w:t>6</w:t>
            </w:r>
            <w:r w:rsidR="00DC1EBE" w:rsidRPr="00BD1973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0" w:type="dxa"/>
          </w:tcPr>
          <w:p w14:paraId="51392D97" w14:textId="77777777" w:rsidR="00DC1EBE" w:rsidRPr="007923D7" w:rsidRDefault="00DC1EBE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996E59B" w14:textId="77777777" w:rsidR="00DC1EBE" w:rsidRPr="007923D7" w:rsidRDefault="00DC1EBE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CF3266D" w14:textId="77777777" w:rsidR="00DC1EBE" w:rsidRPr="007923D7" w:rsidRDefault="00DC1EBE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7160981" w14:textId="77777777" w:rsidR="00DC1EBE" w:rsidRPr="007923D7" w:rsidRDefault="00DC1EBE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3774E8A" w14:textId="77777777" w:rsidR="00DC1EBE" w:rsidRPr="007923D7" w:rsidRDefault="00DC1EBE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5B987F4" w14:textId="77777777" w:rsidTr="00DC1EBE">
        <w:tc>
          <w:tcPr>
            <w:tcW w:w="1291" w:type="dxa"/>
          </w:tcPr>
          <w:p w14:paraId="7DE91F6E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23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7367B98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Путер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кифла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сиром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печена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120г</w:t>
            </w:r>
          </w:p>
        </w:tc>
        <w:tc>
          <w:tcPr>
            <w:tcW w:w="1142" w:type="dxa"/>
          </w:tcPr>
          <w:p w14:paraId="6D45E9A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</w:t>
            </w:r>
            <w:r w:rsidR="009D20FD" w:rsidRPr="007923D7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2E20A121" w14:textId="77777777" w:rsidR="00816728" w:rsidRPr="007923D7" w:rsidRDefault="00B93AF6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13</w:t>
            </w:r>
            <w:r w:rsidR="00816728" w:rsidRPr="007923D7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0" w:type="dxa"/>
          </w:tcPr>
          <w:p w14:paraId="34D2282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D5B771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8F3E70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FF1AF6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5E322C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6E76D37" w14:textId="77777777" w:rsidTr="00DC1EBE">
        <w:tc>
          <w:tcPr>
            <w:tcW w:w="1291" w:type="dxa"/>
          </w:tcPr>
          <w:p w14:paraId="59A171E2" w14:textId="77777777" w:rsidR="00816728" w:rsidRPr="003A06E3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A06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24</w:t>
            </w:r>
            <w:r w:rsidR="00816728" w:rsidRPr="003A06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219AC791" w14:textId="77777777" w:rsidR="00816728" w:rsidRPr="003A06E3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3A06E3">
              <w:rPr>
                <w:rFonts w:cstheme="minorHAnsi"/>
                <w:sz w:val="20"/>
                <w:szCs w:val="20"/>
              </w:rPr>
              <w:t>Слатка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путер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кифла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печена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, </w:t>
            </w:r>
            <w:r w:rsidR="007B1656" w:rsidRPr="003A06E3">
              <w:rPr>
                <w:rFonts w:cstheme="minorHAnsi"/>
                <w:sz w:val="20"/>
                <w:szCs w:val="20"/>
              </w:rPr>
              <w:t>минимум 90</w:t>
            </w:r>
            <w:r w:rsidRPr="003A06E3">
              <w:rPr>
                <w:rFonts w:cstheme="minorHAnsi"/>
                <w:sz w:val="20"/>
                <w:szCs w:val="20"/>
              </w:rPr>
              <w:t>г</w:t>
            </w:r>
          </w:p>
        </w:tc>
        <w:tc>
          <w:tcPr>
            <w:tcW w:w="1142" w:type="dxa"/>
          </w:tcPr>
          <w:p w14:paraId="49E6BEB2" w14:textId="77777777" w:rsidR="00816728" w:rsidRPr="003A06E3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3A06E3">
              <w:rPr>
                <w:rFonts w:cstheme="minorHAnsi"/>
                <w:sz w:val="20"/>
                <w:szCs w:val="20"/>
              </w:rPr>
              <w:t>ком</w:t>
            </w:r>
            <w:r w:rsidR="009D20FD" w:rsidRPr="003A06E3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342E9545" w14:textId="77777777" w:rsidR="00816728" w:rsidRPr="003A06E3" w:rsidRDefault="00B93AF6" w:rsidP="003D238E">
            <w:pPr>
              <w:rPr>
                <w:rFonts w:cstheme="minorHAnsi"/>
                <w:sz w:val="20"/>
                <w:szCs w:val="20"/>
              </w:rPr>
            </w:pPr>
            <w:r w:rsidRPr="003A06E3">
              <w:rPr>
                <w:rFonts w:cstheme="minorHAnsi"/>
                <w:sz w:val="20"/>
                <w:szCs w:val="20"/>
              </w:rPr>
              <w:t>13</w:t>
            </w:r>
            <w:r w:rsidR="00816728" w:rsidRPr="003A06E3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0" w:type="dxa"/>
          </w:tcPr>
          <w:p w14:paraId="7A21536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B89805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50E69F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505190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F9D0C2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9DFB059" w14:textId="77777777" w:rsidTr="00DC1EBE">
        <w:tc>
          <w:tcPr>
            <w:tcW w:w="1291" w:type="dxa"/>
          </w:tcPr>
          <w:p w14:paraId="475589EE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25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37995D15" w14:textId="77777777" w:rsidR="00816728" w:rsidRPr="007923D7" w:rsidRDefault="000621E7" w:rsidP="00F9514C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Троугао</w:t>
            </w:r>
            <w:proofErr w:type="spellEnd"/>
            <w:r w:rsidR="00CF664B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CF664B" w:rsidRPr="007923D7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="00CF664B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CF664B" w:rsidRPr="007923D7">
              <w:rPr>
                <w:rFonts w:cstheme="minorHAnsi"/>
                <w:sz w:val="20"/>
                <w:szCs w:val="20"/>
              </w:rPr>
              <w:t>сиром</w:t>
            </w:r>
            <w:proofErr w:type="spellEnd"/>
            <w:r w:rsidR="00CF664B" w:rsidRPr="007923D7">
              <w:rPr>
                <w:rFonts w:cstheme="minorHAnsi"/>
                <w:sz w:val="20"/>
                <w:szCs w:val="20"/>
              </w:rPr>
              <w:t>, 100г</w:t>
            </w:r>
            <w:r w:rsidR="00816728"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Pr="007923D7">
              <w:rPr>
                <w:rFonts w:cstheme="minorHAnsi"/>
                <w:sz w:val="20"/>
                <w:szCs w:val="20"/>
              </w:rPr>
              <w:t>–</w:t>
            </w:r>
            <w:r w:rsidR="00816728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мрзл</w:t>
            </w:r>
            <w:r w:rsidR="00F9514C" w:rsidRPr="007923D7">
              <w:rPr>
                <w:rFonts w:cstheme="minorHAnsi"/>
                <w:sz w:val="20"/>
                <w:szCs w:val="20"/>
              </w:rPr>
              <w:t>и</w:t>
            </w:r>
            <w:proofErr w:type="spellEnd"/>
          </w:p>
        </w:tc>
        <w:tc>
          <w:tcPr>
            <w:tcW w:w="1142" w:type="dxa"/>
          </w:tcPr>
          <w:p w14:paraId="1194BE81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125D2678" w14:textId="77777777" w:rsidR="00816728" w:rsidRPr="007923D7" w:rsidRDefault="004C19EE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8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1A9987A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EF53AF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0E45C9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3C0E98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ACC478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90930A7" w14:textId="77777777" w:rsidTr="00DC1EBE">
        <w:tc>
          <w:tcPr>
            <w:tcW w:w="1291" w:type="dxa"/>
          </w:tcPr>
          <w:p w14:paraId="057D1EAD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26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2C0E8C3F" w14:textId="77777777" w:rsidR="00816728" w:rsidRPr="007923D7" w:rsidRDefault="00CF664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Интегрални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штапић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100г</w:t>
            </w:r>
            <w:r w:rsidR="00816728" w:rsidRPr="007923D7">
              <w:rPr>
                <w:rFonts w:cstheme="minorHAnsi"/>
                <w:sz w:val="20"/>
                <w:szCs w:val="20"/>
              </w:rPr>
              <w:t xml:space="preserve"> - </w:t>
            </w:r>
            <w:proofErr w:type="spellStart"/>
            <w:r w:rsidR="00816728" w:rsidRPr="007923D7">
              <w:rPr>
                <w:rFonts w:cstheme="minorHAnsi"/>
                <w:sz w:val="20"/>
                <w:szCs w:val="20"/>
              </w:rPr>
              <w:t>мрзли</w:t>
            </w:r>
            <w:proofErr w:type="spellEnd"/>
          </w:p>
        </w:tc>
        <w:tc>
          <w:tcPr>
            <w:tcW w:w="1142" w:type="dxa"/>
          </w:tcPr>
          <w:p w14:paraId="4527059C" w14:textId="77777777" w:rsidR="00816728" w:rsidRPr="007923D7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050EF868" w14:textId="77777777" w:rsidR="00816728" w:rsidRPr="007923D7" w:rsidRDefault="00B93AF6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616317" w:rsidRPr="007923D7">
              <w:rPr>
                <w:rFonts w:cstheme="minorHAnsi"/>
                <w:sz w:val="20"/>
                <w:szCs w:val="20"/>
              </w:rPr>
              <w:t>0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2A5C733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7BDD39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86BE97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EE7E28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0EB2C2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726CA432" w14:textId="77777777" w:rsidTr="00DC1EBE">
        <w:tc>
          <w:tcPr>
            <w:tcW w:w="1291" w:type="dxa"/>
          </w:tcPr>
          <w:p w14:paraId="609C4CC2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27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6739A35D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Лепеза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џемом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 100</w:t>
            </w:r>
            <w:proofErr w:type="gramEnd"/>
            <w:r w:rsidRPr="007923D7">
              <w:rPr>
                <w:rFonts w:cstheme="minorHAnsi"/>
                <w:sz w:val="20"/>
                <w:szCs w:val="20"/>
              </w:rPr>
              <w:t xml:space="preserve">г -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мрзла</w:t>
            </w:r>
            <w:proofErr w:type="spellEnd"/>
          </w:p>
        </w:tc>
        <w:tc>
          <w:tcPr>
            <w:tcW w:w="1142" w:type="dxa"/>
          </w:tcPr>
          <w:p w14:paraId="293D0E6A" w14:textId="77777777" w:rsidR="00816728" w:rsidRPr="007923D7" w:rsidRDefault="009549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265EB401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16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1A2C466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F94E40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DFCFD3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D8B1FE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D54347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0B4EB04" w14:textId="77777777" w:rsidTr="00DC1EBE">
        <w:tc>
          <w:tcPr>
            <w:tcW w:w="1291" w:type="dxa"/>
          </w:tcPr>
          <w:p w14:paraId="4CE40780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28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6300A4B8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Лепеза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надевом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вишње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100г -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мрзла</w:t>
            </w:r>
            <w:proofErr w:type="spellEnd"/>
          </w:p>
        </w:tc>
        <w:tc>
          <w:tcPr>
            <w:tcW w:w="1142" w:type="dxa"/>
          </w:tcPr>
          <w:p w14:paraId="2ABC2446" w14:textId="77777777" w:rsidR="00816728" w:rsidRPr="007923D7" w:rsidRDefault="009549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0EC86DD2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16</w:t>
            </w:r>
            <w:r w:rsidR="004C19EE" w:rsidRPr="007923D7">
              <w:rPr>
                <w:rFonts w:cstheme="minorHAnsi"/>
                <w:sz w:val="20"/>
                <w:szCs w:val="20"/>
              </w:rPr>
              <w:t>0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A29C35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F37C75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9E6E2D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9993FB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72E927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0443A46" w14:textId="77777777" w:rsidTr="00DC1EBE">
        <w:tc>
          <w:tcPr>
            <w:tcW w:w="1291" w:type="dxa"/>
          </w:tcPr>
          <w:p w14:paraId="17A8DCDC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29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442DA6AF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Паштета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празна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50г -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мрзла</w:t>
            </w:r>
            <w:proofErr w:type="spellEnd"/>
          </w:p>
        </w:tc>
        <w:tc>
          <w:tcPr>
            <w:tcW w:w="1142" w:type="dxa"/>
          </w:tcPr>
          <w:p w14:paraId="26605B59" w14:textId="77777777" w:rsidR="00816728" w:rsidRPr="007923D7" w:rsidRDefault="009549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599D1BA7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25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7B3AC9F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962924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591576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3D3B09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B2A492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EF6C718" w14:textId="77777777" w:rsidTr="00DC1EBE">
        <w:tc>
          <w:tcPr>
            <w:tcW w:w="1291" w:type="dxa"/>
          </w:tcPr>
          <w:p w14:paraId="447C6D9D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7486063C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Паштета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сиром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100г -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мрзла</w:t>
            </w:r>
            <w:proofErr w:type="spellEnd"/>
          </w:p>
        </w:tc>
        <w:tc>
          <w:tcPr>
            <w:tcW w:w="1142" w:type="dxa"/>
          </w:tcPr>
          <w:p w14:paraId="54AA22B5" w14:textId="77777777" w:rsidR="00816728" w:rsidRPr="007923D7" w:rsidRDefault="009549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1E025DC9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  <w:r w:rsidR="00616317" w:rsidRPr="007923D7">
              <w:rPr>
                <w:rFonts w:cstheme="minorHAnsi"/>
                <w:sz w:val="20"/>
                <w:szCs w:val="20"/>
              </w:rPr>
              <w:t>0</w:t>
            </w:r>
            <w:r w:rsidR="004C19EE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5BD4AE4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92FA85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45A392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44F1FF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A8A840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5DB8278" w14:textId="77777777" w:rsidTr="00DC1EBE">
        <w:tc>
          <w:tcPr>
            <w:tcW w:w="1291" w:type="dxa"/>
          </w:tcPr>
          <w:p w14:paraId="0C40CE6C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31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2D3BAB86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Кроасан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џемом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DE6216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DE6216">
              <w:rPr>
                <w:rFonts w:cstheme="minorHAnsi"/>
                <w:sz w:val="20"/>
                <w:szCs w:val="20"/>
              </w:rPr>
              <w:t xml:space="preserve"> 10</w:t>
            </w:r>
            <w:r w:rsidRPr="007923D7">
              <w:rPr>
                <w:rFonts w:cstheme="minorHAnsi"/>
                <w:sz w:val="20"/>
                <w:szCs w:val="20"/>
              </w:rPr>
              <w:t xml:space="preserve">0г -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мрзл</w:t>
            </w:r>
            <w:r w:rsidR="009648C3" w:rsidRPr="007923D7">
              <w:rPr>
                <w:rFonts w:cstheme="minorHAnsi"/>
                <w:sz w:val="20"/>
                <w:szCs w:val="20"/>
              </w:rPr>
              <w:t>и</w:t>
            </w:r>
            <w:proofErr w:type="spellEnd"/>
          </w:p>
        </w:tc>
        <w:tc>
          <w:tcPr>
            <w:tcW w:w="1142" w:type="dxa"/>
          </w:tcPr>
          <w:p w14:paraId="6530068C" w14:textId="77777777" w:rsidR="00816728" w:rsidRPr="007923D7" w:rsidRDefault="009549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E782503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16</w:t>
            </w:r>
            <w:r w:rsidR="00616317" w:rsidRPr="007923D7">
              <w:rPr>
                <w:rFonts w:cstheme="minorHAnsi"/>
                <w:sz w:val="20"/>
                <w:szCs w:val="20"/>
              </w:rPr>
              <w:t>0</w:t>
            </w:r>
            <w:r w:rsidR="004C19EE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6230E37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893445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4B19DF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D05D6D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40F9BD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9F233D4" w14:textId="77777777" w:rsidTr="00DC1EBE">
        <w:tc>
          <w:tcPr>
            <w:tcW w:w="1291" w:type="dxa"/>
          </w:tcPr>
          <w:p w14:paraId="112901E0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32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6D399E67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Кроасан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сиром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100г -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мрзли</w:t>
            </w:r>
            <w:proofErr w:type="spellEnd"/>
          </w:p>
        </w:tc>
        <w:tc>
          <w:tcPr>
            <w:tcW w:w="1142" w:type="dxa"/>
          </w:tcPr>
          <w:p w14:paraId="567EBFD1" w14:textId="77777777" w:rsidR="00816728" w:rsidRPr="007923D7" w:rsidRDefault="009549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57918C11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160</w:t>
            </w:r>
            <w:r w:rsidR="004C19EE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05B74B8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3D974B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85EDE2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5A7C6F6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2CBA7D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730A0B54" w14:textId="77777777" w:rsidTr="00DC1EBE">
        <w:tc>
          <w:tcPr>
            <w:tcW w:w="1291" w:type="dxa"/>
          </w:tcPr>
          <w:p w14:paraId="2BBB0E54" w14:textId="77777777" w:rsidR="00816728" w:rsidRPr="007923D7" w:rsidRDefault="00DC1EBE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33</w:t>
            </w:r>
            <w:r w:rsidR="00816728"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  <w:tc>
          <w:tcPr>
            <w:tcW w:w="2933" w:type="dxa"/>
          </w:tcPr>
          <w:p w14:paraId="42217CD7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Погачице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лепиње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) 150г,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печене</w:t>
            </w:r>
            <w:proofErr w:type="spellEnd"/>
          </w:p>
        </w:tc>
        <w:tc>
          <w:tcPr>
            <w:tcW w:w="1142" w:type="dxa"/>
          </w:tcPr>
          <w:p w14:paraId="19BF1328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32" w:type="dxa"/>
          </w:tcPr>
          <w:p w14:paraId="524EB135" w14:textId="40B2807E" w:rsidR="00816728" w:rsidRPr="007923D7" w:rsidRDefault="002B2A5D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  <w:r w:rsidR="000621E7" w:rsidRPr="007923D7">
              <w:rPr>
                <w:rFonts w:cstheme="minorHAnsi"/>
                <w:sz w:val="20"/>
                <w:szCs w:val="20"/>
              </w:rPr>
              <w:t>0</w:t>
            </w:r>
            <w:r w:rsidR="004C19EE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2FF129A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1D6C42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72EFA2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03EC38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2DF7EA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7C3AA04" w14:textId="77777777" w:rsidTr="00DC1EBE">
        <w:tc>
          <w:tcPr>
            <w:tcW w:w="1291" w:type="dxa"/>
          </w:tcPr>
          <w:p w14:paraId="636186BB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34.</w:t>
            </w:r>
          </w:p>
        </w:tc>
        <w:tc>
          <w:tcPr>
            <w:tcW w:w="2933" w:type="dxa"/>
          </w:tcPr>
          <w:p w14:paraId="2F7A9F75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Бибер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црни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млевени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0E441815" w14:textId="77777777" w:rsidR="00816728" w:rsidRPr="007923D7" w:rsidRDefault="009549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55CA988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4C19EE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2EE0A05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A73426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2C84B3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8FAE52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C37123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1AA986C" w14:textId="77777777" w:rsidTr="00DC1EBE">
        <w:tc>
          <w:tcPr>
            <w:tcW w:w="1291" w:type="dxa"/>
          </w:tcPr>
          <w:p w14:paraId="385E3EF5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35.</w:t>
            </w:r>
          </w:p>
        </w:tc>
        <w:tc>
          <w:tcPr>
            <w:tcW w:w="2933" w:type="dxa"/>
          </w:tcPr>
          <w:p w14:paraId="12A21F3D" w14:textId="77777777" w:rsidR="00816728" w:rsidRPr="007923D7" w:rsidRDefault="000621E7" w:rsidP="000621E7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Ванилин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шећер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кесица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), 10г, “Ц”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70951FA7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32" w:type="dxa"/>
          </w:tcPr>
          <w:p w14:paraId="23EC4839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25</w:t>
            </w:r>
            <w:r w:rsidR="004C19EE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3A9B849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B3AF63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0056A6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ACF24E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7C813C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72476729" w14:textId="77777777" w:rsidTr="00DC1EBE">
        <w:tc>
          <w:tcPr>
            <w:tcW w:w="1291" w:type="dxa"/>
          </w:tcPr>
          <w:p w14:paraId="68A641BF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36.</w:t>
            </w:r>
          </w:p>
        </w:tc>
        <w:tc>
          <w:tcPr>
            <w:tcW w:w="2933" w:type="dxa"/>
          </w:tcPr>
          <w:p w14:paraId="4D352669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Зачин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кари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0B0F64D0" w14:textId="77777777" w:rsidR="00816728" w:rsidRPr="007923D7" w:rsidRDefault="009549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89B2ACB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6</w:t>
            </w:r>
            <w:r w:rsidR="004C19EE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23C5A68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09281C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F88947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5B5756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D668D4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E78E75A" w14:textId="77777777" w:rsidTr="00DC1EBE">
        <w:tc>
          <w:tcPr>
            <w:tcW w:w="1291" w:type="dxa"/>
          </w:tcPr>
          <w:p w14:paraId="384D85D5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37.</w:t>
            </w:r>
          </w:p>
        </w:tc>
        <w:tc>
          <w:tcPr>
            <w:tcW w:w="2933" w:type="dxa"/>
          </w:tcPr>
          <w:p w14:paraId="111412A0" w14:textId="77777777" w:rsidR="00816728" w:rsidRPr="007923D7" w:rsidRDefault="000621E7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Зачин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тари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4A1B3A39" w14:textId="77777777" w:rsidR="00816728" w:rsidRPr="007923D7" w:rsidRDefault="009549A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11957C18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  <w:r w:rsidR="003C2989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2EC660F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B8298B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C291B5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00AAC4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480DBB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79C3084" w14:textId="77777777" w:rsidTr="00DC1EBE">
        <w:tc>
          <w:tcPr>
            <w:tcW w:w="1291" w:type="dxa"/>
          </w:tcPr>
          <w:p w14:paraId="4F501746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38.</w:t>
            </w:r>
          </w:p>
        </w:tc>
        <w:tc>
          <w:tcPr>
            <w:tcW w:w="2933" w:type="dxa"/>
          </w:tcPr>
          <w:p w14:paraId="4E99BF61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Оригано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7B4FDC1A" w14:textId="77777777" w:rsidR="00816728" w:rsidRPr="007923D7" w:rsidRDefault="00816728" w:rsidP="00246032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246032" w:rsidRPr="007923D7">
              <w:rPr>
                <w:rFonts w:cstheme="minorHAnsi"/>
                <w:sz w:val="20"/>
                <w:szCs w:val="20"/>
              </w:rPr>
              <w:t>илограм</w:t>
            </w:r>
            <w:proofErr w:type="spellEnd"/>
          </w:p>
        </w:tc>
        <w:tc>
          <w:tcPr>
            <w:tcW w:w="1132" w:type="dxa"/>
          </w:tcPr>
          <w:p w14:paraId="41BBD8EA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5E7D726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D9BD59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E5E678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6B5DC0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9C64D9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5B5BDC78" w14:textId="77777777" w:rsidTr="00DC1EBE">
        <w:tc>
          <w:tcPr>
            <w:tcW w:w="1291" w:type="dxa"/>
          </w:tcPr>
          <w:p w14:paraId="0DFDFF70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39.</w:t>
            </w:r>
          </w:p>
        </w:tc>
        <w:tc>
          <w:tcPr>
            <w:tcW w:w="2933" w:type="dxa"/>
          </w:tcPr>
          <w:p w14:paraId="643D2A1A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Коријандер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19850D0D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20526AE4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4DB650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FBF79D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FB2CF3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9C4C9E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D8250A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3A97237" w14:textId="77777777" w:rsidTr="00DC1EBE">
        <w:tc>
          <w:tcPr>
            <w:tcW w:w="1291" w:type="dxa"/>
          </w:tcPr>
          <w:p w14:paraId="6E25D955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40.</w:t>
            </w:r>
          </w:p>
        </w:tc>
        <w:tc>
          <w:tcPr>
            <w:tcW w:w="2933" w:type="dxa"/>
          </w:tcPr>
          <w:p w14:paraId="3D0F87BE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зрну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17D7533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246032" w:rsidRPr="007923D7">
              <w:rPr>
                <w:rFonts w:cstheme="minorHAnsi"/>
                <w:sz w:val="20"/>
                <w:szCs w:val="20"/>
              </w:rPr>
              <w:t>илограм</w:t>
            </w:r>
            <w:proofErr w:type="spellEnd"/>
          </w:p>
        </w:tc>
        <w:tc>
          <w:tcPr>
            <w:tcW w:w="1132" w:type="dxa"/>
          </w:tcPr>
          <w:p w14:paraId="3AA08B52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C0DABE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3893C1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2D464B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592909F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6700CD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1D10472" w14:textId="77777777" w:rsidTr="00DC1EBE">
        <w:tc>
          <w:tcPr>
            <w:tcW w:w="1291" w:type="dxa"/>
          </w:tcPr>
          <w:p w14:paraId="768F8736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41.</w:t>
            </w:r>
          </w:p>
        </w:tc>
        <w:tc>
          <w:tcPr>
            <w:tcW w:w="2933" w:type="dxa"/>
          </w:tcPr>
          <w:p w14:paraId="7B431DA5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Какао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58D54D08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09F9231F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5C50F5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3EB37F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1CF5FD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B9BA14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C86FE2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4B118F9" w14:textId="77777777" w:rsidTr="00DC1EBE">
        <w:tc>
          <w:tcPr>
            <w:tcW w:w="1291" w:type="dxa"/>
          </w:tcPr>
          <w:p w14:paraId="6AA460EE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42.</w:t>
            </w:r>
          </w:p>
        </w:tc>
        <w:tc>
          <w:tcPr>
            <w:tcW w:w="2933" w:type="dxa"/>
          </w:tcPr>
          <w:p w14:paraId="3F276A4B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Лимонтус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кесица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), 10г</w:t>
            </w:r>
          </w:p>
        </w:tc>
        <w:tc>
          <w:tcPr>
            <w:tcW w:w="1142" w:type="dxa"/>
          </w:tcPr>
          <w:p w14:paraId="6625A54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</w:t>
            </w:r>
            <w:r w:rsidR="00AB6A7C" w:rsidRPr="007923D7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4D433D95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30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279E695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33B7A1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BC744C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6A7702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0854B9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1534824" w14:textId="77777777" w:rsidTr="00DC1EBE">
        <w:tc>
          <w:tcPr>
            <w:tcW w:w="1291" w:type="dxa"/>
          </w:tcPr>
          <w:p w14:paraId="0917E8BE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43.</w:t>
            </w:r>
          </w:p>
        </w:tc>
        <w:tc>
          <w:tcPr>
            <w:tcW w:w="2933" w:type="dxa"/>
          </w:tcPr>
          <w:p w14:paraId="75488428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Ловоров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лист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кесица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), 10г</w:t>
            </w:r>
          </w:p>
        </w:tc>
        <w:tc>
          <w:tcPr>
            <w:tcW w:w="1142" w:type="dxa"/>
          </w:tcPr>
          <w:p w14:paraId="7A02E924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246032" w:rsidRPr="007923D7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5CB6F899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70</w:t>
            </w:r>
            <w:r w:rsidR="003C2989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726BDC6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EF4091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30D293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AF2305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83556E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5F2C579" w14:textId="77777777" w:rsidTr="00DC1EBE">
        <w:tc>
          <w:tcPr>
            <w:tcW w:w="1291" w:type="dxa"/>
          </w:tcPr>
          <w:p w14:paraId="73034259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44. </w:t>
            </w:r>
          </w:p>
        </w:tc>
        <w:tc>
          <w:tcPr>
            <w:tcW w:w="2933" w:type="dxa"/>
          </w:tcPr>
          <w:p w14:paraId="5F155627" w14:textId="77777777" w:rsidR="00816728" w:rsidRPr="003A06E3" w:rsidRDefault="007B1656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3A06E3">
              <w:rPr>
                <w:rFonts w:cstheme="minorHAnsi"/>
                <w:sz w:val="20"/>
                <w:szCs w:val="20"/>
              </w:rPr>
              <w:t>Млевена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паприка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слатка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, 1/1 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 3</w:t>
            </w:r>
            <w:r w:rsidR="00246032" w:rsidRPr="003A06E3">
              <w:rPr>
                <w:rFonts w:cstheme="minorHAnsi"/>
                <w:sz w:val="20"/>
                <w:szCs w:val="20"/>
              </w:rPr>
              <w:t xml:space="preserve">/1, </w:t>
            </w:r>
            <w:proofErr w:type="spellStart"/>
            <w:r w:rsidR="00246032" w:rsidRPr="003A06E3">
              <w:rPr>
                <w:rFonts w:cstheme="minorHAnsi"/>
                <w:sz w:val="20"/>
                <w:szCs w:val="20"/>
              </w:rPr>
              <w:t>црвена</w:t>
            </w:r>
            <w:proofErr w:type="spellEnd"/>
            <w:r w:rsidR="00246032" w:rsidRPr="003A06E3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246032" w:rsidRPr="003A06E3">
              <w:rPr>
                <w:rFonts w:cstheme="minorHAnsi"/>
                <w:sz w:val="20"/>
                <w:szCs w:val="20"/>
              </w:rPr>
              <w:t>зачинска</w:t>
            </w:r>
            <w:proofErr w:type="spellEnd"/>
            <w:r w:rsidR="00246032" w:rsidRPr="003A06E3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="00246032" w:rsidRPr="003A06E3">
              <w:rPr>
                <w:rFonts w:cstheme="minorHAnsi"/>
                <w:sz w:val="20"/>
                <w:szCs w:val="20"/>
              </w:rPr>
              <w:t>Алева</w:t>
            </w:r>
            <w:proofErr w:type="spellEnd"/>
            <w:r w:rsidR="00246032" w:rsidRPr="003A06E3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="00246032" w:rsidRPr="003A06E3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="00246032" w:rsidRPr="003A06E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246032" w:rsidRPr="003A06E3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50970B48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4D989F53" w14:textId="77777777" w:rsidR="00816728" w:rsidRPr="007923D7" w:rsidRDefault="003C298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50</w:t>
            </w:r>
            <w:r w:rsidR="00246032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732508A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EC9857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41148A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61CC0E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820308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690E1A9" w14:textId="77777777" w:rsidTr="00DC1EBE">
        <w:tc>
          <w:tcPr>
            <w:tcW w:w="1291" w:type="dxa"/>
          </w:tcPr>
          <w:p w14:paraId="4D8E745E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45.</w:t>
            </w:r>
          </w:p>
        </w:tc>
        <w:tc>
          <w:tcPr>
            <w:tcW w:w="2933" w:type="dxa"/>
          </w:tcPr>
          <w:p w14:paraId="6D1329F0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Туцана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паприка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љута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суџук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” 1/</w:t>
            </w:r>
            <w:proofErr w:type="gramStart"/>
            <w:r w:rsidRPr="007923D7">
              <w:rPr>
                <w:rFonts w:cstheme="minorHAnsi"/>
                <w:sz w:val="20"/>
                <w:szCs w:val="20"/>
              </w:rPr>
              <w:t>1,“</w:t>
            </w:r>
            <w:proofErr w:type="gramEnd"/>
            <w:r w:rsidRPr="007923D7">
              <w:rPr>
                <w:rFonts w:cstheme="minorHAnsi"/>
                <w:sz w:val="20"/>
                <w:szCs w:val="20"/>
              </w:rPr>
              <w:t xml:space="preserve">Алева”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133CDCB1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20EB398F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  <w:r w:rsidR="003C2989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7B0BF2D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46F544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E00261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6C2307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2C97B6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33FF19C" w14:textId="77777777" w:rsidTr="00DC1EBE">
        <w:tc>
          <w:tcPr>
            <w:tcW w:w="1291" w:type="dxa"/>
          </w:tcPr>
          <w:p w14:paraId="4F2DDACC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46.</w:t>
            </w:r>
          </w:p>
        </w:tc>
        <w:tc>
          <w:tcPr>
            <w:tcW w:w="2933" w:type="dxa"/>
          </w:tcPr>
          <w:p w14:paraId="2D2FAC1C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Пудинг (</w:t>
            </w: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ванила,чоколада</w:t>
            </w:r>
            <w:proofErr w:type="spellEnd"/>
            <w:proofErr w:type="gram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јагода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), 1/1, “Ц”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18EA8C82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91D2500" w14:textId="77777777" w:rsidR="00816728" w:rsidRPr="007923D7" w:rsidRDefault="0024603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25</w:t>
            </w:r>
            <w:r w:rsidR="003C2989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6E215FA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16007E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C1BE83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5A90BE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13B83E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F9D75F5" w14:textId="77777777" w:rsidTr="00DC1EBE">
        <w:tc>
          <w:tcPr>
            <w:tcW w:w="1291" w:type="dxa"/>
          </w:tcPr>
          <w:p w14:paraId="2724CC76" w14:textId="77777777" w:rsidR="00816728" w:rsidRPr="003A06E3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A06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47.</w:t>
            </w:r>
          </w:p>
        </w:tc>
        <w:tc>
          <w:tcPr>
            <w:tcW w:w="2933" w:type="dxa"/>
          </w:tcPr>
          <w:p w14:paraId="49C48131" w14:textId="77777777" w:rsidR="00816728" w:rsidRPr="003A06E3" w:rsidRDefault="0024603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3A06E3">
              <w:rPr>
                <w:rFonts w:cstheme="minorHAnsi"/>
                <w:sz w:val="20"/>
                <w:szCs w:val="20"/>
              </w:rPr>
              <w:t>Сенф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>, 3/1, “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Полимарк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129D02BB" w14:textId="77777777" w:rsidR="00816728" w:rsidRPr="003A06E3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3A06E3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2C7E6FD0" w14:textId="77777777" w:rsidR="00816728" w:rsidRPr="003A06E3" w:rsidRDefault="003C2989" w:rsidP="003D238E">
            <w:pPr>
              <w:rPr>
                <w:rFonts w:cstheme="minorHAnsi"/>
                <w:sz w:val="20"/>
                <w:szCs w:val="20"/>
              </w:rPr>
            </w:pPr>
            <w:r w:rsidRPr="003A06E3">
              <w:rPr>
                <w:rFonts w:cstheme="minorHAnsi"/>
                <w:sz w:val="20"/>
                <w:szCs w:val="20"/>
              </w:rPr>
              <w:t>1</w:t>
            </w:r>
            <w:r w:rsidR="00246032" w:rsidRPr="003A06E3">
              <w:rPr>
                <w:rFonts w:cstheme="minorHAnsi"/>
                <w:sz w:val="20"/>
                <w:szCs w:val="20"/>
              </w:rPr>
              <w:t>50</w:t>
            </w:r>
            <w:r w:rsidRPr="003A06E3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09945B0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B74D49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C0B7AE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F7764B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25F5DC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B8407CD" w14:textId="77777777" w:rsidTr="00DC1EBE">
        <w:tc>
          <w:tcPr>
            <w:tcW w:w="1291" w:type="dxa"/>
          </w:tcPr>
          <w:p w14:paraId="66C309C0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48.</w:t>
            </w:r>
          </w:p>
        </w:tc>
        <w:tc>
          <w:tcPr>
            <w:tcW w:w="2933" w:type="dxa"/>
          </w:tcPr>
          <w:p w14:paraId="6359EB1B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Сода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бикарбона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0B9D5B48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2EC37EEC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  <w:r w:rsidR="003C2989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CE8EC3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EB9E01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BD635A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53D5586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AAE4B1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899C8A8" w14:textId="77777777" w:rsidTr="00DC1EBE">
        <w:tc>
          <w:tcPr>
            <w:tcW w:w="1291" w:type="dxa"/>
          </w:tcPr>
          <w:p w14:paraId="232C17C5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33" w:type="dxa"/>
          </w:tcPr>
          <w:p w14:paraId="6D98A14D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Зачин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Вегета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Зачин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Ц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), 1/1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5/1</w:t>
            </w:r>
          </w:p>
        </w:tc>
        <w:tc>
          <w:tcPr>
            <w:tcW w:w="1142" w:type="dxa"/>
          </w:tcPr>
          <w:p w14:paraId="137104C8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1D11F3B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14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7EA80B9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FD0EB0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CD569A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242D3A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8BF93E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97089A" w14:paraId="77CC738B" w14:textId="77777777" w:rsidTr="00DC1EBE">
        <w:tc>
          <w:tcPr>
            <w:tcW w:w="1291" w:type="dxa"/>
          </w:tcPr>
          <w:p w14:paraId="4EB3A74D" w14:textId="77777777" w:rsidR="00816728" w:rsidRPr="003A06E3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A06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50.</w:t>
            </w:r>
          </w:p>
        </w:tc>
        <w:tc>
          <w:tcPr>
            <w:tcW w:w="2933" w:type="dxa"/>
          </w:tcPr>
          <w:p w14:paraId="5D261FBE" w14:textId="77777777" w:rsidR="00816728" w:rsidRPr="003A06E3" w:rsidRDefault="0085230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3A06E3">
              <w:rPr>
                <w:rFonts w:cstheme="minorHAnsi"/>
                <w:sz w:val="20"/>
                <w:szCs w:val="20"/>
              </w:rPr>
              <w:t>Цимет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97089A" w:rsidRPr="003A06E3">
              <w:rPr>
                <w:rFonts w:cstheme="minorHAnsi"/>
                <w:sz w:val="20"/>
                <w:szCs w:val="20"/>
              </w:rPr>
              <w:t>млевени</w:t>
            </w:r>
            <w:proofErr w:type="spellEnd"/>
            <w:r w:rsidR="0097089A" w:rsidRPr="003A06E3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3A06E3">
              <w:rPr>
                <w:rFonts w:cstheme="minorHAnsi"/>
                <w:sz w:val="20"/>
                <w:szCs w:val="20"/>
              </w:rPr>
              <w:t>кесица</w:t>
            </w:r>
            <w:proofErr w:type="spellEnd"/>
            <w:r w:rsidRPr="003A06E3">
              <w:rPr>
                <w:rFonts w:cstheme="minorHAnsi"/>
                <w:sz w:val="20"/>
                <w:szCs w:val="20"/>
              </w:rPr>
              <w:t>, 10г</w:t>
            </w:r>
          </w:p>
        </w:tc>
        <w:tc>
          <w:tcPr>
            <w:tcW w:w="1142" w:type="dxa"/>
          </w:tcPr>
          <w:p w14:paraId="1A9CB602" w14:textId="77777777" w:rsidR="00816728" w:rsidRPr="003A06E3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3A06E3">
              <w:rPr>
                <w:rFonts w:cstheme="minorHAnsi"/>
                <w:sz w:val="20"/>
                <w:szCs w:val="20"/>
              </w:rPr>
              <w:t>ком</w:t>
            </w:r>
            <w:r w:rsidR="00AB6A7C" w:rsidRPr="003A06E3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08FF397B" w14:textId="77777777" w:rsidR="00816728" w:rsidRPr="003A06E3" w:rsidRDefault="0085230E" w:rsidP="003D238E">
            <w:pPr>
              <w:rPr>
                <w:rFonts w:cstheme="minorHAnsi"/>
                <w:sz w:val="20"/>
                <w:szCs w:val="20"/>
              </w:rPr>
            </w:pPr>
            <w:r w:rsidRPr="003A06E3">
              <w:rPr>
                <w:rFonts w:cstheme="minorHAnsi"/>
                <w:sz w:val="20"/>
                <w:szCs w:val="20"/>
              </w:rPr>
              <w:t>2</w:t>
            </w:r>
            <w:r w:rsidR="00816728" w:rsidRPr="003A06E3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424CD37D" w14:textId="77777777" w:rsidR="00816728" w:rsidRPr="0097089A" w:rsidRDefault="00816728" w:rsidP="003D238E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85A37E8" w14:textId="77777777" w:rsidR="00816728" w:rsidRPr="0097089A" w:rsidRDefault="00816728" w:rsidP="003D238E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81F7C6C" w14:textId="77777777" w:rsidR="00816728" w:rsidRPr="0097089A" w:rsidRDefault="00816728" w:rsidP="003D238E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AF51D77" w14:textId="77777777" w:rsidR="00816728" w:rsidRPr="0097089A" w:rsidRDefault="00816728" w:rsidP="003D238E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8783D17" w14:textId="77777777" w:rsidR="00816728" w:rsidRPr="0097089A" w:rsidRDefault="00816728" w:rsidP="003D238E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816728" w:rsidRPr="007923D7" w14:paraId="531998DF" w14:textId="77777777" w:rsidTr="00DC1EBE">
        <w:tc>
          <w:tcPr>
            <w:tcW w:w="1291" w:type="dxa"/>
          </w:tcPr>
          <w:p w14:paraId="797993AE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51.</w:t>
            </w:r>
          </w:p>
        </w:tc>
        <w:tc>
          <w:tcPr>
            <w:tcW w:w="2933" w:type="dxa"/>
          </w:tcPr>
          <w:p w14:paraId="48236189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Квасац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коцкица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42г</w:t>
            </w:r>
          </w:p>
        </w:tc>
        <w:tc>
          <w:tcPr>
            <w:tcW w:w="1142" w:type="dxa"/>
          </w:tcPr>
          <w:p w14:paraId="1061B132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32" w:type="dxa"/>
          </w:tcPr>
          <w:p w14:paraId="0ED77846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120</w:t>
            </w:r>
            <w:r w:rsidR="003C2989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7B2DD63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880E6E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428339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54F2C3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9606BF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FE0F0F1" w14:textId="77777777" w:rsidTr="00DC1EBE">
        <w:tc>
          <w:tcPr>
            <w:tcW w:w="1291" w:type="dxa"/>
          </w:tcPr>
          <w:p w14:paraId="180A962E" w14:textId="77777777" w:rsidR="00816728" w:rsidRPr="0097089A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708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52.</w:t>
            </w:r>
          </w:p>
        </w:tc>
        <w:tc>
          <w:tcPr>
            <w:tcW w:w="2933" w:type="dxa"/>
          </w:tcPr>
          <w:p w14:paraId="69301D27" w14:textId="77777777" w:rsidR="00816728" w:rsidRPr="0097089A" w:rsidRDefault="0085230E" w:rsidP="00246032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7089A">
              <w:rPr>
                <w:rFonts w:cstheme="minorHAnsi"/>
                <w:sz w:val="20"/>
                <w:szCs w:val="20"/>
              </w:rPr>
              <w:t>Прашак</w:t>
            </w:r>
            <w:proofErr w:type="spellEnd"/>
            <w:r w:rsidRPr="0097089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7089A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97089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7089A">
              <w:rPr>
                <w:rFonts w:cstheme="minorHAnsi"/>
                <w:sz w:val="20"/>
                <w:szCs w:val="20"/>
              </w:rPr>
              <w:t>пециво</w:t>
            </w:r>
            <w:proofErr w:type="spellEnd"/>
            <w:r w:rsidRPr="0097089A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97089A">
              <w:rPr>
                <w:rFonts w:cstheme="minorHAnsi"/>
                <w:sz w:val="20"/>
                <w:szCs w:val="20"/>
              </w:rPr>
              <w:t>кесица</w:t>
            </w:r>
            <w:proofErr w:type="spellEnd"/>
            <w:r w:rsidRPr="0097089A">
              <w:rPr>
                <w:rFonts w:cstheme="minorHAnsi"/>
                <w:sz w:val="20"/>
                <w:szCs w:val="20"/>
              </w:rPr>
              <w:t xml:space="preserve">), </w:t>
            </w:r>
            <w:proofErr w:type="spellStart"/>
            <w:r w:rsidRPr="0097089A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Pr="0097089A">
              <w:rPr>
                <w:rFonts w:cstheme="minorHAnsi"/>
                <w:sz w:val="20"/>
                <w:szCs w:val="20"/>
              </w:rPr>
              <w:t xml:space="preserve"> 10г, “Ц” </w:t>
            </w:r>
            <w:proofErr w:type="spellStart"/>
            <w:r w:rsidRPr="0097089A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97089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7089A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75DB5514" w14:textId="77777777" w:rsidR="00816728" w:rsidRPr="0097089A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7089A">
              <w:rPr>
                <w:rFonts w:cstheme="minorHAnsi"/>
                <w:sz w:val="20"/>
                <w:szCs w:val="20"/>
              </w:rPr>
              <w:t>к</w:t>
            </w:r>
            <w:r w:rsidR="0085230E" w:rsidRPr="0097089A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7A5BE064" w14:textId="77777777" w:rsidR="00816728" w:rsidRPr="0097089A" w:rsidRDefault="0085230E" w:rsidP="003D238E">
            <w:pPr>
              <w:rPr>
                <w:rFonts w:cstheme="minorHAnsi"/>
                <w:sz w:val="20"/>
                <w:szCs w:val="20"/>
              </w:rPr>
            </w:pPr>
            <w:r w:rsidRPr="0097089A">
              <w:rPr>
                <w:rFonts w:cstheme="minorHAnsi"/>
                <w:sz w:val="20"/>
                <w:szCs w:val="20"/>
              </w:rPr>
              <w:t>800</w:t>
            </w:r>
            <w:r w:rsidR="00816728" w:rsidRPr="0097089A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1BC4D8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F7B90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D81C16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5E50B9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EFAA03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8ED2218" w14:textId="77777777" w:rsidTr="00DC1EBE">
        <w:tc>
          <w:tcPr>
            <w:tcW w:w="1291" w:type="dxa"/>
          </w:tcPr>
          <w:p w14:paraId="1387FF62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53.</w:t>
            </w:r>
          </w:p>
        </w:tc>
        <w:tc>
          <w:tcPr>
            <w:tcW w:w="2933" w:type="dxa"/>
          </w:tcPr>
          <w:p w14:paraId="635CFE0F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Жу-жу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мрзли</w:t>
            </w:r>
            <w:proofErr w:type="spellEnd"/>
          </w:p>
        </w:tc>
        <w:tc>
          <w:tcPr>
            <w:tcW w:w="1142" w:type="dxa"/>
          </w:tcPr>
          <w:p w14:paraId="018B6CC8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5CD8D446" w14:textId="77777777" w:rsidR="00816728" w:rsidRPr="007923D7" w:rsidRDefault="0085230E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20</w:t>
            </w:r>
            <w:r w:rsidR="003C2989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0554744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3FE580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F831AB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3A5D8F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C80814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121DF73" w14:textId="77777777" w:rsidTr="00DC1EBE">
        <w:tc>
          <w:tcPr>
            <w:tcW w:w="1291" w:type="dxa"/>
          </w:tcPr>
          <w:p w14:paraId="7C41B241" w14:textId="77777777" w:rsidR="00816728" w:rsidRPr="0097089A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708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54.</w:t>
            </w:r>
          </w:p>
        </w:tc>
        <w:tc>
          <w:tcPr>
            <w:tcW w:w="2933" w:type="dxa"/>
          </w:tcPr>
          <w:p w14:paraId="7F606903" w14:textId="77777777" w:rsidR="00816728" w:rsidRPr="0097089A" w:rsidRDefault="0085230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7089A">
              <w:rPr>
                <w:rFonts w:cstheme="minorHAnsi"/>
                <w:sz w:val="20"/>
                <w:szCs w:val="20"/>
              </w:rPr>
              <w:t>Желатин</w:t>
            </w:r>
            <w:proofErr w:type="spellEnd"/>
            <w:r w:rsidRPr="0097089A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897D72" w:rsidRPr="0097089A">
              <w:rPr>
                <w:rFonts w:cstheme="minorHAnsi"/>
                <w:sz w:val="20"/>
                <w:szCs w:val="20"/>
              </w:rPr>
              <w:t>кесица</w:t>
            </w:r>
            <w:proofErr w:type="spellEnd"/>
            <w:r w:rsidR="00897D72" w:rsidRPr="0097089A">
              <w:rPr>
                <w:rFonts w:cstheme="minorHAnsi"/>
                <w:sz w:val="20"/>
                <w:szCs w:val="20"/>
              </w:rPr>
              <w:t xml:space="preserve"> 10г</w:t>
            </w:r>
          </w:p>
        </w:tc>
        <w:tc>
          <w:tcPr>
            <w:tcW w:w="1142" w:type="dxa"/>
          </w:tcPr>
          <w:p w14:paraId="30A98C9B" w14:textId="77777777" w:rsidR="00816728" w:rsidRPr="0097089A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7089A">
              <w:rPr>
                <w:rFonts w:cstheme="minorHAnsi"/>
                <w:sz w:val="20"/>
                <w:szCs w:val="20"/>
              </w:rPr>
              <w:t>к</w:t>
            </w:r>
            <w:r w:rsidR="00897D72" w:rsidRPr="0097089A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7383DB2A" w14:textId="77777777" w:rsidR="00816728" w:rsidRPr="0097089A" w:rsidRDefault="00616317" w:rsidP="003D238E">
            <w:pPr>
              <w:rPr>
                <w:rFonts w:cstheme="minorHAnsi"/>
                <w:sz w:val="20"/>
                <w:szCs w:val="20"/>
              </w:rPr>
            </w:pPr>
            <w:r w:rsidRPr="0097089A">
              <w:rPr>
                <w:rFonts w:cstheme="minorHAnsi"/>
                <w:sz w:val="20"/>
                <w:szCs w:val="20"/>
              </w:rPr>
              <w:t>2</w:t>
            </w:r>
            <w:r w:rsidR="00897D72" w:rsidRPr="0097089A">
              <w:rPr>
                <w:rFonts w:cstheme="minorHAnsi"/>
                <w:sz w:val="20"/>
                <w:szCs w:val="20"/>
              </w:rPr>
              <w:t>1</w:t>
            </w:r>
            <w:r w:rsidRPr="0097089A">
              <w:rPr>
                <w:rFonts w:cstheme="minorHAnsi"/>
                <w:sz w:val="20"/>
                <w:szCs w:val="20"/>
              </w:rPr>
              <w:t>0</w:t>
            </w:r>
            <w:r w:rsidR="00CE463C" w:rsidRPr="0097089A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247BD7B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E0E577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73EA34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90BEC2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970A2C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EFEE3F9" w14:textId="77777777" w:rsidTr="00DC1EBE">
        <w:tc>
          <w:tcPr>
            <w:tcW w:w="1291" w:type="dxa"/>
          </w:tcPr>
          <w:p w14:paraId="2B85FDDE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55.</w:t>
            </w:r>
          </w:p>
        </w:tc>
        <w:tc>
          <w:tcPr>
            <w:tcW w:w="2933" w:type="dxa"/>
          </w:tcPr>
          <w:p w14:paraId="4E69053D" w14:textId="77777777" w:rsidR="00816728" w:rsidRPr="007923D7" w:rsidRDefault="00897D7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Густин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2DFADBF7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0BD54E4D" w14:textId="77777777" w:rsidR="00816728" w:rsidRPr="007923D7" w:rsidRDefault="00897D72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206E83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129A2F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55D79A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E11D88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DACCED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9871A0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ACC0BA0" w14:textId="77777777" w:rsidTr="00DC1EBE">
        <w:tc>
          <w:tcPr>
            <w:tcW w:w="1291" w:type="dxa"/>
          </w:tcPr>
          <w:p w14:paraId="537CA857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56.</w:t>
            </w:r>
          </w:p>
        </w:tc>
        <w:tc>
          <w:tcPr>
            <w:tcW w:w="2933" w:type="dxa"/>
          </w:tcPr>
          <w:p w14:paraId="7052E61F" w14:textId="77777777" w:rsidR="00816728" w:rsidRPr="007923D7" w:rsidRDefault="00897D7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Бибер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AE42D9" w:rsidRPr="007923D7">
              <w:rPr>
                <w:rFonts w:cstheme="minorHAnsi"/>
                <w:sz w:val="20"/>
                <w:szCs w:val="20"/>
              </w:rPr>
              <w:t>црни</w:t>
            </w:r>
            <w:proofErr w:type="spellEnd"/>
            <w:r w:rsidR="00AE42D9"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Pr="007923D7">
              <w:rPr>
                <w:rFonts w:cstheme="minorHAnsi"/>
                <w:sz w:val="20"/>
                <w:szCs w:val="20"/>
              </w:rPr>
              <w:t xml:space="preserve">у </w:t>
            </w: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зрну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="00AE42D9" w:rsidRPr="007923D7">
              <w:rPr>
                <w:rFonts w:cstheme="minorHAnsi"/>
                <w:sz w:val="20"/>
                <w:szCs w:val="20"/>
              </w:rPr>
              <w:t>,</w:t>
            </w:r>
            <w:proofErr w:type="gramEnd"/>
            <w:r w:rsidR="00AE42D9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AE42D9" w:rsidRPr="007923D7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AE42D9" w:rsidRPr="007923D7">
              <w:rPr>
                <w:rFonts w:cstheme="minorHAnsi"/>
                <w:sz w:val="20"/>
                <w:szCs w:val="20"/>
              </w:rPr>
              <w:t xml:space="preserve"> 1кг</w:t>
            </w:r>
          </w:p>
        </w:tc>
        <w:tc>
          <w:tcPr>
            <w:tcW w:w="1142" w:type="dxa"/>
          </w:tcPr>
          <w:p w14:paraId="37532F45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0D493539" w14:textId="67AEDF7D" w:rsidR="00816728" w:rsidRPr="007923D7" w:rsidRDefault="002B2A5D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130" w:type="dxa"/>
          </w:tcPr>
          <w:p w14:paraId="4C8B864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AC137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773676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15232C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972F92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56063274" w14:textId="77777777" w:rsidTr="00DC1EBE">
        <w:tc>
          <w:tcPr>
            <w:tcW w:w="1291" w:type="dxa"/>
          </w:tcPr>
          <w:p w14:paraId="30E6F283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57.</w:t>
            </w:r>
          </w:p>
        </w:tc>
        <w:tc>
          <w:tcPr>
            <w:tcW w:w="2933" w:type="dxa"/>
          </w:tcPr>
          <w:p w14:paraId="26F248F5" w14:textId="77777777" w:rsidR="00816728" w:rsidRPr="007923D7" w:rsidRDefault="00897D7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Сусам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37E5AFC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897D72" w:rsidRPr="007923D7">
              <w:rPr>
                <w:rFonts w:cstheme="minorHAnsi"/>
                <w:sz w:val="20"/>
                <w:szCs w:val="20"/>
              </w:rPr>
              <w:t>илограм</w:t>
            </w:r>
            <w:proofErr w:type="spellEnd"/>
          </w:p>
        </w:tc>
        <w:tc>
          <w:tcPr>
            <w:tcW w:w="1132" w:type="dxa"/>
          </w:tcPr>
          <w:p w14:paraId="019537CB" w14:textId="77777777" w:rsidR="00816728" w:rsidRPr="007923D7" w:rsidRDefault="003C298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548A19B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108AF4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5395ED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4F8E18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AF00BE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1D5B733" w14:textId="77777777" w:rsidTr="00DC1EBE">
        <w:tc>
          <w:tcPr>
            <w:tcW w:w="1291" w:type="dxa"/>
          </w:tcPr>
          <w:p w14:paraId="46CA5E30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58.</w:t>
            </w:r>
          </w:p>
        </w:tc>
        <w:tc>
          <w:tcPr>
            <w:tcW w:w="2933" w:type="dxa"/>
          </w:tcPr>
          <w:p w14:paraId="5C8C2D4E" w14:textId="77777777" w:rsidR="00816728" w:rsidRPr="007923D7" w:rsidRDefault="00897D7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Мак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млевени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08B2E95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897D72" w:rsidRPr="007923D7">
              <w:rPr>
                <w:rFonts w:cstheme="minorHAnsi"/>
                <w:sz w:val="20"/>
                <w:szCs w:val="20"/>
              </w:rPr>
              <w:t>илограм</w:t>
            </w:r>
            <w:proofErr w:type="spellEnd"/>
          </w:p>
        </w:tc>
        <w:tc>
          <w:tcPr>
            <w:tcW w:w="1132" w:type="dxa"/>
          </w:tcPr>
          <w:p w14:paraId="52ADBC6A" w14:textId="421B6D92" w:rsidR="00816728" w:rsidRPr="007923D7" w:rsidRDefault="00043ED6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130" w:type="dxa"/>
          </w:tcPr>
          <w:p w14:paraId="6E220F3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BAF841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76BDDD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502A7FB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973281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ED33BF8" w14:textId="77777777" w:rsidTr="00DC1EBE">
        <w:tc>
          <w:tcPr>
            <w:tcW w:w="1291" w:type="dxa"/>
          </w:tcPr>
          <w:p w14:paraId="1EE1E5E3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59.</w:t>
            </w:r>
          </w:p>
        </w:tc>
        <w:tc>
          <w:tcPr>
            <w:tcW w:w="2933" w:type="dxa"/>
          </w:tcPr>
          <w:p w14:paraId="5B3CFE72" w14:textId="77777777" w:rsidR="00816728" w:rsidRPr="007923D7" w:rsidRDefault="00897D7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Супа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кесица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посна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48г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60г</w:t>
            </w:r>
          </w:p>
        </w:tc>
        <w:tc>
          <w:tcPr>
            <w:tcW w:w="1142" w:type="dxa"/>
          </w:tcPr>
          <w:p w14:paraId="4DFA321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32" w:type="dxa"/>
          </w:tcPr>
          <w:p w14:paraId="126115B8" w14:textId="39F1D89E" w:rsidR="00816728" w:rsidRPr="007923D7" w:rsidRDefault="002B2A5D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318AFA8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BB8E55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F439A4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F82041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9E4851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ABE7C40" w14:textId="77777777" w:rsidTr="00DC1EBE">
        <w:tc>
          <w:tcPr>
            <w:tcW w:w="1291" w:type="dxa"/>
          </w:tcPr>
          <w:p w14:paraId="78B066CB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60.</w:t>
            </w:r>
          </w:p>
        </w:tc>
        <w:tc>
          <w:tcPr>
            <w:tcW w:w="2933" w:type="dxa"/>
          </w:tcPr>
          <w:p w14:paraId="22646173" w14:textId="77777777" w:rsidR="00816728" w:rsidRPr="0028656C" w:rsidRDefault="00897D72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Со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кухи</w:t>
            </w:r>
            <w:r w:rsidR="007B1656" w:rsidRPr="0028656C">
              <w:rPr>
                <w:rFonts w:cstheme="minorHAnsi"/>
                <w:sz w:val="20"/>
                <w:szCs w:val="20"/>
              </w:rPr>
              <w:t>њска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јодирана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паковања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1/1 и 50</w:t>
            </w:r>
            <w:r w:rsidRPr="0028656C">
              <w:rPr>
                <w:rFonts w:cstheme="minorHAnsi"/>
                <w:sz w:val="20"/>
                <w:szCs w:val="20"/>
              </w:rPr>
              <w:t>/1</w:t>
            </w:r>
          </w:p>
        </w:tc>
        <w:tc>
          <w:tcPr>
            <w:tcW w:w="1142" w:type="dxa"/>
          </w:tcPr>
          <w:p w14:paraId="7FFB3B3C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41C716B" w14:textId="77777777" w:rsidR="00816728" w:rsidRPr="007923D7" w:rsidRDefault="003C298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897D72" w:rsidRPr="007923D7">
              <w:rPr>
                <w:rFonts w:cstheme="minorHAnsi"/>
                <w:sz w:val="20"/>
                <w:szCs w:val="20"/>
              </w:rPr>
              <w:t>6</w:t>
            </w:r>
            <w:r w:rsidR="00193031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3238033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9DF492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606AC5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90E8ED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E8BF83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C918EF9" w14:textId="77777777" w:rsidTr="00DC1EBE">
        <w:tc>
          <w:tcPr>
            <w:tcW w:w="1291" w:type="dxa"/>
          </w:tcPr>
          <w:p w14:paraId="18B1590D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61.</w:t>
            </w:r>
          </w:p>
        </w:tc>
        <w:tc>
          <w:tcPr>
            <w:tcW w:w="2933" w:type="dxa"/>
          </w:tcPr>
          <w:p w14:paraId="66B20B3B" w14:textId="77777777" w:rsidR="00816728" w:rsidRPr="007923D7" w:rsidRDefault="00AA261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Сирће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алкохолно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5765C986" w14:textId="77777777" w:rsidR="00816728" w:rsidRPr="007923D7" w:rsidRDefault="005B6AD9" w:rsidP="005B6AD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литар</w:t>
            </w:r>
            <w:proofErr w:type="spellEnd"/>
          </w:p>
        </w:tc>
        <w:tc>
          <w:tcPr>
            <w:tcW w:w="1132" w:type="dxa"/>
          </w:tcPr>
          <w:p w14:paraId="76F0F384" w14:textId="77777777" w:rsidR="00816728" w:rsidRPr="007923D7" w:rsidRDefault="008B27B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3000</w:t>
            </w:r>
          </w:p>
        </w:tc>
        <w:tc>
          <w:tcPr>
            <w:tcW w:w="1130" w:type="dxa"/>
          </w:tcPr>
          <w:p w14:paraId="14BB06F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607F17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9C6A4F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4B2751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D41B38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1E829D7" w14:textId="77777777" w:rsidTr="00DC1EBE">
        <w:tc>
          <w:tcPr>
            <w:tcW w:w="1291" w:type="dxa"/>
          </w:tcPr>
          <w:p w14:paraId="1726B822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62.</w:t>
            </w:r>
          </w:p>
        </w:tc>
        <w:tc>
          <w:tcPr>
            <w:tcW w:w="2933" w:type="dxa"/>
          </w:tcPr>
          <w:p w14:paraId="4372A361" w14:textId="77777777" w:rsidR="00816728" w:rsidRPr="007923D7" w:rsidRDefault="008B27B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Чај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кесицама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proofErr w:type="gram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20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кесица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;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нана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камилица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воћни</w:t>
            </w:r>
            <w:proofErr w:type="spellEnd"/>
          </w:p>
        </w:tc>
        <w:tc>
          <w:tcPr>
            <w:tcW w:w="1142" w:type="dxa"/>
          </w:tcPr>
          <w:p w14:paraId="1FF28E77" w14:textId="77777777" w:rsidR="00816728" w:rsidRPr="007923D7" w:rsidRDefault="008B27B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</w:p>
        </w:tc>
        <w:tc>
          <w:tcPr>
            <w:tcW w:w="1132" w:type="dxa"/>
          </w:tcPr>
          <w:p w14:paraId="375036FC" w14:textId="77777777" w:rsidR="00816728" w:rsidRPr="007923D7" w:rsidRDefault="00616317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  <w:r w:rsidR="008B27B3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1B5A2D8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D914E8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A7FBED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1C8C70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E87FC5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D6581A7" w14:textId="77777777" w:rsidTr="00DC1EBE">
        <w:tc>
          <w:tcPr>
            <w:tcW w:w="1291" w:type="dxa"/>
          </w:tcPr>
          <w:p w14:paraId="6299D23A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63.</w:t>
            </w:r>
          </w:p>
        </w:tc>
        <w:tc>
          <w:tcPr>
            <w:tcW w:w="2933" w:type="dxa"/>
          </w:tcPr>
          <w:p w14:paraId="4222F2F5" w14:textId="77777777" w:rsidR="00816728" w:rsidRPr="007923D7" w:rsidRDefault="008B27B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Шлаг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пена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бели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), 1/1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3/1, “Ц”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51CF6C75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1D809AF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8B27B3" w:rsidRPr="007923D7">
              <w:rPr>
                <w:rFonts w:cstheme="minorHAnsi"/>
                <w:sz w:val="20"/>
                <w:szCs w:val="20"/>
              </w:rPr>
              <w:t>2</w:t>
            </w:r>
            <w:r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69C60D7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DFF3AE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382FA3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2C5210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F9049A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EF3AA83" w14:textId="77777777" w:rsidTr="00DC1EBE">
        <w:tc>
          <w:tcPr>
            <w:tcW w:w="1291" w:type="dxa"/>
          </w:tcPr>
          <w:p w14:paraId="7A2BBE2E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64.</w:t>
            </w:r>
          </w:p>
        </w:tc>
        <w:tc>
          <w:tcPr>
            <w:tcW w:w="2933" w:type="dxa"/>
          </w:tcPr>
          <w:p w14:paraId="7B2BD4BB" w14:textId="77777777" w:rsidR="00816728" w:rsidRPr="007923D7" w:rsidRDefault="008B27B3" w:rsidP="00897D72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Шлаг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крем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1/1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3/1, “Ц”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5B8D0B09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4CED30E9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427A2FE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48CF29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E4412E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49605A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A63BA6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E5A8DE4" w14:textId="77777777" w:rsidTr="00DC1EBE">
        <w:tc>
          <w:tcPr>
            <w:tcW w:w="1291" w:type="dxa"/>
          </w:tcPr>
          <w:p w14:paraId="34E11EEF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65.</w:t>
            </w:r>
          </w:p>
        </w:tc>
        <w:tc>
          <w:tcPr>
            <w:tcW w:w="2933" w:type="dxa"/>
          </w:tcPr>
          <w:p w14:paraId="3B6C8B45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Кекс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мрсни</w:t>
            </w:r>
            <w:proofErr w:type="spellEnd"/>
            <w:proofErr w:type="gramEnd"/>
            <w:r w:rsidRPr="007923D7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посни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1кг, "Petit beurre", "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Bevita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classic"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4E27A4BE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1E7DC39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3C2989" w:rsidRPr="007923D7">
              <w:rPr>
                <w:rFonts w:cstheme="minorHAnsi"/>
                <w:sz w:val="20"/>
                <w:szCs w:val="20"/>
              </w:rPr>
              <w:t>2</w:t>
            </w:r>
            <w:r w:rsidR="00193031" w:rsidRPr="007923D7">
              <w:rPr>
                <w:rFonts w:cstheme="minorHAnsi"/>
                <w:sz w:val="20"/>
                <w:szCs w:val="20"/>
              </w:rPr>
              <w:t>0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6F8505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4F2E3CE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BE3E92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1733DB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D13DEE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7A29F4F" w14:textId="77777777" w:rsidTr="00DC1EBE">
        <w:tc>
          <w:tcPr>
            <w:tcW w:w="1291" w:type="dxa"/>
          </w:tcPr>
          <w:p w14:paraId="23026575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66.</w:t>
            </w:r>
          </w:p>
        </w:tc>
        <w:tc>
          <w:tcPr>
            <w:tcW w:w="2933" w:type="dxa"/>
          </w:tcPr>
          <w:p w14:paraId="2DFAF646" w14:textId="77777777" w:rsidR="00816728" w:rsidRPr="0028656C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Кекс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млевени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1</w:t>
            </w:r>
            <w:r w:rsidRPr="0028656C">
              <w:rPr>
                <w:rFonts w:cstheme="minorHAnsi"/>
                <w:sz w:val="20"/>
                <w:szCs w:val="20"/>
              </w:rPr>
              <w:t>/1, „</w:t>
            </w:r>
            <w:proofErr w:type="spellStart"/>
            <w:proofErr w:type="gramStart"/>
            <w:r w:rsidRPr="0028656C">
              <w:rPr>
                <w:rFonts w:cstheme="minorHAnsi"/>
                <w:sz w:val="20"/>
                <w:szCs w:val="20"/>
              </w:rPr>
              <w:t>Плазма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>“</w:t>
            </w:r>
            <w:proofErr w:type="gramEnd"/>
            <w:r w:rsidR="007B1656" w:rsidRPr="0028656C">
              <w:rPr>
                <w:rFonts w:cstheme="minorHAnsi"/>
                <w:sz w:val="20"/>
                <w:szCs w:val="20"/>
              </w:rPr>
              <w:t>, „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Bevita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"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0FC69AD3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512E3764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750FCDA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A51165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3D415D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A570FD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9081F3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8E4A504" w14:textId="77777777" w:rsidTr="00DC1EBE">
        <w:tc>
          <w:tcPr>
            <w:tcW w:w="1291" w:type="dxa"/>
          </w:tcPr>
          <w:p w14:paraId="54C645C2" w14:textId="77777777" w:rsidR="00816728" w:rsidRPr="0028656C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865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67.</w:t>
            </w:r>
          </w:p>
        </w:tc>
        <w:tc>
          <w:tcPr>
            <w:tcW w:w="2933" w:type="dxa"/>
          </w:tcPr>
          <w:p w14:paraId="556EF5D2" w14:textId="77777777" w:rsidR="00816728" w:rsidRPr="0028656C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Мајонез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1/1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3/1, “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Полимарк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1CD96B08" w14:textId="77777777" w:rsidR="00816728" w:rsidRPr="0028656C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5BEBE167" w14:textId="77777777" w:rsidR="00816728" w:rsidRPr="0028656C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28656C">
              <w:rPr>
                <w:rFonts w:cstheme="minorHAnsi"/>
                <w:sz w:val="20"/>
                <w:szCs w:val="20"/>
              </w:rPr>
              <w:t>1</w:t>
            </w:r>
            <w:r w:rsidR="00816728" w:rsidRPr="0028656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033321E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BA893E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D3FD25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4759CB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F09E00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BD314FE" w14:textId="77777777" w:rsidTr="00DC1EBE">
        <w:tc>
          <w:tcPr>
            <w:tcW w:w="1291" w:type="dxa"/>
          </w:tcPr>
          <w:p w14:paraId="269B6C16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68.</w:t>
            </w:r>
          </w:p>
        </w:tc>
        <w:tc>
          <w:tcPr>
            <w:tcW w:w="2933" w:type="dxa"/>
          </w:tcPr>
          <w:p w14:paraId="338E5578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Мармелада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мешана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3/1</w:t>
            </w:r>
          </w:p>
        </w:tc>
        <w:tc>
          <w:tcPr>
            <w:tcW w:w="1142" w:type="dxa"/>
          </w:tcPr>
          <w:p w14:paraId="7671AF63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02625E28" w14:textId="77777777" w:rsidR="00816728" w:rsidRPr="007923D7" w:rsidRDefault="003C298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7565E3" w:rsidRPr="007923D7">
              <w:rPr>
                <w:rFonts w:cstheme="minorHAnsi"/>
                <w:sz w:val="20"/>
                <w:szCs w:val="20"/>
              </w:rPr>
              <w:t>4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12C2DB4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86410B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1E1EAA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2F344D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9A576F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E9A71F7" w14:textId="77777777" w:rsidTr="00DC1EBE">
        <w:tc>
          <w:tcPr>
            <w:tcW w:w="1291" w:type="dxa"/>
          </w:tcPr>
          <w:p w14:paraId="3BD90D85" w14:textId="77777777" w:rsidR="00816728" w:rsidRPr="0028656C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865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69.</w:t>
            </w:r>
          </w:p>
        </w:tc>
        <w:tc>
          <w:tcPr>
            <w:tcW w:w="2933" w:type="dxa"/>
          </w:tcPr>
          <w:p w14:paraId="10E87878" w14:textId="77777777" w:rsidR="00816728" w:rsidRPr="0028656C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Мармелада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</w:t>
            </w:r>
            <w:r w:rsidRPr="0028656C">
              <w:rPr>
                <w:rFonts w:cstheme="minorHAnsi"/>
                <w:sz w:val="20"/>
                <w:szCs w:val="20"/>
              </w:rPr>
              <w:t>30г</w:t>
            </w:r>
          </w:p>
        </w:tc>
        <w:tc>
          <w:tcPr>
            <w:tcW w:w="1142" w:type="dxa"/>
          </w:tcPr>
          <w:p w14:paraId="41623C35" w14:textId="77777777" w:rsidR="00816728" w:rsidRPr="0028656C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</w:t>
            </w:r>
            <w:r w:rsidR="007565E3" w:rsidRPr="0028656C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70AC81F6" w14:textId="77777777" w:rsidR="00816728" w:rsidRPr="0028656C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28656C">
              <w:rPr>
                <w:rFonts w:cstheme="minorHAnsi"/>
                <w:sz w:val="20"/>
                <w:szCs w:val="20"/>
              </w:rPr>
              <w:t>1500</w:t>
            </w:r>
            <w:r w:rsidR="00816728" w:rsidRPr="0028656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2502A9D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23B418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64E95E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FD9136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5C9825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6AD5027" w14:textId="77777777" w:rsidTr="00DC1EBE">
        <w:tc>
          <w:tcPr>
            <w:tcW w:w="1291" w:type="dxa"/>
          </w:tcPr>
          <w:p w14:paraId="1612DE49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70.</w:t>
            </w:r>
          </w:p>
        </w:tc>
        <w:tc>
          <w:tcPr>
            <w:tcW w:w="2933" w:type="dxa"/>
          </w:tcPr>
          <w:p w14:paraId="6CE649EB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Штрудла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маком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печена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250г</w:t>
            </w:r>
          </w:p>
        </w:tc>
        <w:tc>
          <w:tcPr>
            <w:tcW w:w="1142" w:type="dxa"/>
          </w:tcPr>
          <w:p w14:paraId="59AEAD70" w14:textId="77777777" w:rsidR="00816728" w:rsidRPr="007923D7" w:rsidRDefault="00AB6A7C" w:rsidP="007565E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7565E3" w:rsidRPr="007923D7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1D407F46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70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4E5F753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F21E36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21DC76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B76895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D80864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BE94E42" w14:textId="77777777" w:rsidTr="00DC1EBE">
        <w:tc>
          <w:tcPr>
            <w:tcW w:w="1291" w:type="dxa"/>
          </w:tcPr>
          <w:p w14:paraId="31E8BEA3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71.</w:t>
            </w:r>
          </w:p>
        </w:tc>
        <w:tc>
          <w:tcPr>
            <w:tcW w:w="2933" w:type="dxa"/>
          </w:tcPr>
          <w:p w14:paraId="48E63E38" w14:textId="77777777" w:rsidR="00816728" w:rsidRPr="00827D6C" w:rsidRDefault="007565E3" w:rsidP="003D238E">
            <w:pPr>
              <w:rPr>
                <w:rFonts w:cstheme="minorHAnsi"/>
                <w:sz w:val="20"/>
                <w:szCs w:val="20"/>
                <w:lang w:val="en-GB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Сардина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конзерва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125г, </w:t>
            </w: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потезом</w:t>
            </w:r>
            <w:proofErr w:type="spellEnd"/>
            <w:proofErr w:type="gramEnd"/>
          </w:p>
        </w:tc>
        <w:tc>
          <w:tcPr>
            <w:tcW w:w="1142" w:type="dxa"/>
          </w:tcPr>
          <w:p w14:paraId="43EDBD5D" w14:textId="77777777" w:rsidR="00816728" w:rsidRPr="007923D7" w:rsidRDefault="00AB6A7C" w:rsidP="007565E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7565E3" w:rsidRPr="007923D7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12867C85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18</w:t>
            </w:r>
            <w:r w:rsidR="00816728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4C63A4B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5B3461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993D37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725500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D7C12C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C1FFA6F" w14:textId="77777777" w:rsidTr="00DC1EBE">
        <w:tc>
          <w:tcPr>
            <w:tcW w:w="1291" w:type="dxa"/>
          </w:tcPr>
          <w:p w14:paraId="006C1E62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72.</w:t>
            </w:r>
          </w:p>
        </w:tc>
        <w:tc>
          <w:tcPr>
            <w:tcW w:w="2933" w:type="dxa"/>
          </w:tcPr>
          <w:p w14:paraId="4ED6585D" w14:textId="77777777" w:rsidR="00816728" w:rsidRPr="007923D7" w:rsidRDefault="007565E3" w:rsidP="002078A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Ратлук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1008BB8F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3A101EBD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777FE9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16DEC9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1198C7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C2E423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5B000E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539D2D06" w14:textId="77777777" w:rsidTr="00DC1EBE">
        <w:tc>
          <w:tcPr>
            <w:tcW w:w="1291" w:type="dxa"/>
          </w:tcPr>
          <w:p w14:paraId="41D73D9B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73.</w:t>
            </w:r>
          </w:p>
        </w:tc>
        <w:tc>
          <w:tcPr>
            <w:tcW w:w="2933" w:type="dxa"/>
          </w:tcPr>
          <w:p w14:paraId="79632F82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Суво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грожђе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6D228403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02F559C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</w:t>
            </w:r>
            <w:r w:rsidR="00206E83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2F4188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95D476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A8A521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77C950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16ED2E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C1A4A07" w14:textId="77777777" w:rsidTr="00DC1EBE">
        <w:tc>
          <w:tcPr>
            <w:tcW w:w="1291" w:type="dxa"/>
          </w:tcPr>
          <w:p w14:paraId="4FD521DC" w14:textId="77777777" w:rsidR="00816728" w:rsidRPr="0028656C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865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74.</w:t>
            </w:r>
          </w:p>
        </w:tc>
        <w:tc>
          <w:tcPr>
            <w:tcW w:w="2933" w:type="dxa"/>
          </w:tcPr>
          <w:p w14:paraId="3E80D73A" w14:textId="77777777" w:rsidR="00816728" w:rsidRPr="0028656C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Екстрати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колаче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разних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арома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>)</w:t>
            </w:r>
            <w:r w:rsidR="007B1656"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</w:t>
            </w:r>
            <w:r w:rsidR="007B1656" w:rsidRPr="0028656C">
              <w:rPr>
                <w:rFonts w:cstheme="minorHAnsi"/>
                <w:sz w:val="20"/>
                <w:szCs w:val="20"/>
              </w:rPr>
              <w:lastRenderedPageBreak/>
              <w:t>10мл</w:t>
            </w:r>
          </w:p>
        </w:tc>
        <w:tc>
          <w:tcPr>
            <w:tcW w:w="1142" w:type="dxa"/>
          </w:tcPr>
          <w:p w14:paraId="6FCDB1E5" w14:textId="77777777" w:rsidR="00816728" w:rsidRPr="0028656C" w:rsidRDefault="00AB6A7C" w:rsidP="007565E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lastRenderedPageBreak/>
              <w:t>к</w:t>
            </w:r>
            <w:r w:rsidR="007565E3" w:rsidRPr="0028656C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412E98A0" w14:textId="77777777" w:rsidR="00816728" w:rsidRPr="0028656C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28656C">
              <w:rPr>
                <w:rFonts w:cstheme="minorHAnsi"/>
                <w:sz w:val="20"/>
                <w:szCs w:val="20"/>
              </w:rPr>
              <w:t>1</w:t>
            </w:r>
            <w:r w:rsidR="003C2989" w:rsidRPr="0028656C">
              <w:rPr>
                <w:rFonts w:cstheme="minorHAnsi"/>
                <w:sz w:val="20"/>
                <w:szCs w:val="20"/>
              </w:rPr>
              <w:t>0</w:t>
            </w:r>
            <w:r w:rsidR="00816728" w:rsidRPr="0028656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3A2047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992615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FACEFB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8761B2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5FC537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3AD1D7B" w14:textId="77777777" w:rsidTr="00DC1EBE">
        <w:tc>
          <w:tcPr>
            <w:tcW w:w="1291" w:type="dxa"/>
          </w:tcPr>
          <w:p w14:paraId="5796D3EB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75.</w:t>
            </w:r>
          </w:p>
        </w:tc>
        <w:tc>
          <w:tcPr>
            <w:tcW w:w="2933" w:type="dxa"/>
          </w:tcPr>
          <w:p w14:paraId="504CD55B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Шлаг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спреју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250г</w:t>
            </w:r>
          </w:p>
        </w:tc>
        <w:tc>
          <w:tcPr>
            <w:tcW w:w="1142" w:type="dxa"/>
          </w:tcPr>
          <w:p w14:paraId="2EA1EEF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</w:t>
            </w:r>
            <w:r w:rsidR="00AB6A7C" w:rsidRPr="007923D7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1559F4BE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12</w:t>
            </w:r>
            <w:r w:rsidR="00206E83" w:rsidRPr="007923D7">
              <w:rPr>
                <w:rFonts w:cstheme="minorHAnsi"/>
                <w:sz w:val="20"/>
                <w:szCs w:val="20"/>
              </w:rPr>
              <w:t>0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70EE38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13BAF5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9C1D19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B92E19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CE5B71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9178E77" w14:textId="77777777" w:rsidTr="00DC1EBE">
        <w:tc>
          <w:tcPr>
            <w:tcW w:w="1291" w:type="dxa"/>
          </w:tcPr>
          <w:p w14:paraId="6350DFE8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76.</w:t>
            </w:r>
          </w:p>
        </w:tc>
        <w:tc>
          <w:tcPr>
            <w:tcW w:w="2933" w:type="dxa"/>
          </w:tcPr>
          <w:p w14:paraId="30AABA86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Кечап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благи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боца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500г, “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Полимарк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” или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20C2681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</w:t>
            </w:r>
            <w:r w:rsidR="00AB6A7C" w:rsidRPr="007923D7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5D202A26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</w:t>
            </w:r>
            <w:r w:rsidR="005C42C9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35FDCDF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4D2841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B227BF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4FB68A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BE9F2E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2EEA0B8" w14:textId="77777777" w:rsidTr="00DC1EBE">
        <w:tc>
          <w:tcPr>
            <w:tcW w:w="1291" w:type="dxa"/>
          </w:tcPr>
          <w:p w14:paraId="67C10DEC" w14:textId="77777777" w:rsidR="00816728" w:rsidRPr="0028656C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865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77.</w:t>
            </w:r>
          </w:p>
        </w:tc>
        <w:tc>
          <w:tcPr>
            <w:tcW w:w="2933" w:type="dxa"/>
          </w:tcPr>
          <w:p w14:paraId="743FF464" w14:textId="77777777" w:rsidR="00816728" w:rsidRPr="0028656C" w:rsidRDefault="007565E3" w:rsidP="007565E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Обланда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колаче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торте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већа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B1656" w:rsidRPr="0028656C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7B1656" w:rsidRPr="0028656C">
              <w:rPr>
                <w:rFonts w:cstheme="minorHAnsi"/>
                <w:sz w:val="20"/>
                <w:szCs w:val="20"/>
              </w:rPr>
              <w:t xml:space="preserve"> 200г</w:t>
            </w:r>
          </w:p>
        </w:tc>
        <w:tc>
          <w:tcPr>
            <w:tcW w:w="1142" w:type="dxa"/>
          </w:tcPr>
          <w:p w14:paraId="548FA27A" w14:textId="77777777" w:rsidR="00816728" w:rsidRPr="0028656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ком</w:t>
            </w:r>
            <w:r w:rsidR="00AB6A7C" w:rsidRPr="0028656C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25590FCB" w14:textId="77777777" w:rsidR="00816728" w:rsidRPr="0028656C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28656C">
              <w:rPr>
                <w:rFonts w:cstheme="minorHAnsi"/>
                <w:sz w:val="20"/>
                <w:szCs w:val="20"/>
              </w:rPr>
              <w:t>5</w:t>
            </w:r>
            <w:r w:rsidR="00001948" w:rsidRPr="0028656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64BFA0A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6842D6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7CF458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5AB15D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F71FC7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5546291" w14:textId="77777777" w:rsidTr="00DC1EBE">
        <w:tc>
          <w:tcPr>
            <w:tcW w:w="1291" w:type="dxa"/>
          </w:tcPr>
          <w:p w14:paraId="57987D9F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78.</w:t>
            </w:r>
          </w:p>
        </w:tc>
        <w:tc>
          <w:tcPr>
            <w:tcW w:w="2933" w:type="dxa"/>
          </w:tcPr>
          <w:p w14:paraId="1018213E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Шампињони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пастеризовани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цели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680-720г</w:t>
            </w:r>
          </w:p>
        </w:tc>
        <w:tc>
          <w:tcPr>
            <w:tcW w:w="1142" w:type="dxa"/>
          </w:tcPr>
          <w:p w14:paraId="08C01142" w14:textId="77777777" w:rsidR="00816728" w:rsidRPr="007923D7" w:rsidRDefault="00AB6A7C" w:rsidP="007565E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7565E3" w:rsidRPr="007923D7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4B62BA43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2590796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28E2ED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3A7164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C0EF33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495791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20BE911" w14:textId="77777777" w:rsidTr="00DC1EBE">
        <w:tc>
          <w:tcPr>
            <w:tcW w:w="1291" w:type="dxa"/>
          </w:tcPr>
          <w:p w14:paraId="71563960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79.</w:t>
            </w:r>
          </w:p>
        </w:tc>
        <w:tc>
          <w:tcPr>
            <w:tcW w:w="2933" w:type="dxa"/>
          </w:tcPr>
          <w:p w14:paraId="13E41CE0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Чоколада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кување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црна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у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појединачном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паковању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100г</w:t>
            </w:r>
          </w:p>
        </w:tc>
        <w:tc>
          <w:tcPr>
            <w:tcW w:w="1142" w:type="dxa"/>
          </w:tcPr>
          <w:p w14:paraId="313480BD" w14:textId="77777777" w:rsidR="00816728" w:rsidRPr="007923D7" w:rsidRDefault="00AB6A7C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463B9173" w14:textId="77777777" w:rsidR="00816728" w:rsidRPr="007923D7" w:rsidRDefault="003C298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30</w:t>
            </w:r>
            <w:r w:rsidR="007565E3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7647CAD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B3E2AD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AFE80E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0A3EEF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C144E4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25369DB" w14:textId="77777777" w:rsidTr="00DC1EBE">
        <w:tc>
          <w:tcPr>
            <w:tcW w:w="1291" w:type="dxa"/>
          </w:tcPr>
          <w:p w14:paraId="6DF8DA89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80.</w:t>
            </w:r>
          </w:p>
        </w:tc>
        <w:tc>
          <w:tcPr>
            <w:tcW w:w="2933" w:type="dxa"/>
          </w:tcPr>
          <w:p w14:paraId="7EE49DCC" w14:textId="77777777" w:rsidR="00816728" w:rsidRPr="007923D7" w:rsidRDefault="007565E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Чоколада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кување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бела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у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појединачном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паковању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100г</w:t>
            </w:r>
          </w:p>
        </w:tc>
        <w:tc>
          <w:tcPr>
            <w:tcW w:w="1142" w:type="dxa"/>
          </w:tcPr>
          <w:p w14:paraId="238687D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D70B26" w:rsidRPr="007923D7">
              <w:rPr>
                <w:rFonts w:cstheme="minorHAnsi"/>
                <w:sz w:val="20"/>
                <w:szCs w:val="20"/>
              </w:rPr>
              <w:t>илограм</w:t>
            </w:r>
            <w:proofErr w:type="spellEnd"/>
          </w:p>
        </w:tc>
        <w:tc>
          <w:tcPr>
            <w:tcW w:w="1132" w:type="dxa"/>
          </w:tcPr>
          <w:p w14:paraId="7B15BF6E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0C5DE2F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8D9B97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3AD9F0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56BA358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0A4EE3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2F2C8E6" w14:textId="77777777" w:rsidTr="00DC1EBE">
        <w:tc>
          <w:tcPr>
            <w:tcW w:w="1291" w:type="dxa"/>
          </w:tcPr>
          <w:p w14:paraId="2510C10A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81.</w:t>
            </w:r>
          </w:p>
        </w:tc>
        <w:tc>
          <w:tcPr>
            <w:tcW w:w="2933" w:type="dxa"/>
          </w:tcPr>
          <w:p w14:paraId="0ECA653E" w14:textId="77777777" w:rsidR="00816728" w:rsidRPr="0028656C" w:rsidRDefault="00D70B26" w:rsidP="003D238E">
            <w:pPr>
              <w:rPr>
                <w:rFonts w:cstheme="minorHAnsi"/>
                <w:sz w:val="20"/>
                <w:szCs w:val="20"/>
              </w:rPr>
            </w:pPr>
            <w:r w:rsidRPr="0028656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Еуро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крем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>”, “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Нутела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  <w:r w:rsidR="005A7249"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4A678A"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4A678A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A678A" w:rsidRPr="0028656C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="004A678A" w:rsidRPr="0028656C">
              <w:rPr>
                <w:rFonts w:cstheme="minorHAnsi"/>
                <w:sz w:val="20"/>
                <w:szCs w:val="20"/>
              </w:rPr>
              <w:t xml:space="preserve"> 1кг</w:t>
            </w:r>
          </w:p>
        </w:tc>
        <w:tc>
          <w:tcPr>
            <w:tcW w:w="1142" w:type="dxa"/>
          </w:tcPr>
          <w:p w14:paraId="059AAF6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D70B26" w:rsidRPr="007923D7">
              <w:rPr>
                <w:rFonts w:cstheme="minorHAnsi"/>
                <w:sz w:val="20"/>
                <w:szCs w:val="20"/>
              </w:rPr>
              <w:t>илограм</w:t>
            </w:r>
            <w:proofErr w:type="spellEnd"/>
          </w:p>
        </w:tc>
        <w:tc>
          <w:tcPr>
            <w:tcW w:w="1132" w:type="dxa"/>
          </w:tcPr>
          <w:p w14:paraId="1A46C407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15</w:t>
            </w:r>
            <w:r w:rsidR="00DC1EBE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27DB055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868379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12A628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213468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885E01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184200B" w14:textId="77777777" w:rsidTr="00DC1EBE">
        <w:tc>
          <w:tcPr>
            <w:tcW w:w="1291" w:type="dxa"/>
          </w:tcPr>
          <w:p w14:paraId="3711D14F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82.</w:t>
            </w:r>
          </w:p>
        </w:tc>
        <w:tc>
          <w:tcPr>
            <w:tcW w:w="2933" w:type="dxa"/>
          </w:tcPr>
          <w:p w14:paraId="41978E8E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Кикирики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печен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неслан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6E44B9AC" w14:textId="77777777" w:rsidR="00816728" w:rsidRPr="007923D7" w:rsidRDefault="00816728" w:rsidP="00D70B26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D70B26" w:rsidRPr="007923D7">
              <w:rPr>
                <w:rFonts w:cstheme="minorHAnsi"/>
                <w:sz w:val="20"/>
                <w:szCs w:val="20"/>
              </w:rPr>
              <w:t>илограм</w:t>
            </w:r>
            <w:proofErr w:type="spellEnd"/>
          </w:p>
        </w:tc>
        <w:tc>
          <w:tcPr>
            <w:tcW w:w="1132" w:type="dxa"/>
          </w:tcPr>
          <w:p w14:paraId="5D93DE63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4</w:t>
            </w:r>
            <w:r w:rsidR="00DC1EBE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0CC7732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A9A5ED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F3426C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EBFA81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9A1068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74A93AE" w14:textId="77777777" w:rsidTr="00DC1EBE">
        <w:tc>
          <w:tcPr>
            <w:tcW w:w="1291" w:type="dxa"/>
          </w:tcPr>
          <w:p w14:paraId="14CE05EA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83.</w:t>
            </w:r>
          </w:p>
        </w:tc>
        <w:tc>
          <w:tcPr>
            <w:tcW w:w="2933" w:type="dxa"/>
          </w:tcPr>
          <w:p w14:paraId="3EC59329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Кикирики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печен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слан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3CAB6BBA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1750A4A0" w14:textId="77777777" w:rsidR="00816728" w:rsidRPr="007923D7" w:rsidRDefault="003C298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0" w:type="dxa"/>
          </w:tcPr>
          <w:p w14:paraId="0BC850B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ECE287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5F44EB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87C1C9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C60C3F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CDFE5EB" w14:textId="77777777" w:rsidTr="00DC1EBE">
        <w:tc>
          <w:tcPr>
            <w:tcW w:w="1291" w:type="dxa"/>
          </w:tcPr>
          <w:p w14:paraId="73102F7B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84.</w:t>
            </w:r>
          </w:p>
        </w:tc>
        <w:tc>
          <w:tcPr>
            <w:tcW w:w="2933" w:type="dxa"/>
          </w:tcPr>
          <w:p w14:paraId="4EFA8781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Прелив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топинг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)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колаче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торте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чоколада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7923D7">
              <w:rPr>
                <w:rFonts w:cstheme="minorHAnsi"/>
                <w:sz w:val="20"/>
                <w:szCs w:val="20"/>
              </w:rPr>
              <w:t>јагода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 900</w:t>
            </w:r>
            <w:proofErr w:type="gramEnd"/>
            <w:r w:rsidRPr="007923D7">
              <w:rPr>
                <w:rFonts w:cstheme="minorHAnsi"/>
                <w:sz w:val="20"/>
                <w:szCs w:val="20"/>
              </w:rPr>
              <w:t>г</w:t>
            </w:r>
          </w:p>
        </w:tc>
        <w:tc>
          <w:tcPr>
            <w:tcW w:w="1142" w:type="dxa"/>
          </w:tcPr>
          <w:p w14:paraId="7C2D499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</w:t>
            </w:r>
            <w:r w:rsidR="00AB6A7C" w:rsidRPr="007923D7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2" w:type="dxa"/>
          </w:tcPr>
          <w:p w14:paraId="706CE4A5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16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C8C702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2B826E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DB9E48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5F81031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3610A9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039C427" w14:textId="77777777" w:rsidTr="00DC1EBE">
        <w:tc>
          <w:tcPr>
            <w:tcW w:w="1291" w:type="dxa"/>
          </w:tcPr>
          <w:p w14:paraId="648468DF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85.</w:t>
            </w:r>
          </w:p>
        </w:tc>
        <w:tc>
          <w:tcPr>
            <w:tcW w:w="2933" w:type="dxa"/>
          </w:tcPr>
          <w:p w14:paraId="46B820A2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Суве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смокве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20C8B6BA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4F16C92C" w14:textId="77777777" w:rsidR="00816728" w:rsidRPr="007923D7" w:rsidRDefault="00D70B26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830816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7E09C1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ED0F22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0E5924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22AD4F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5B70B33" w14:textId="77777777" w:rsidTr="00DC1EBE">
        <w:tc>
          <w:tcPr>
            <w:tcW w:w="1291" w:type="dxa"/>
          </w:tcPr>
          <w:p w14:paraId="3326E8A1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86.</w:t>
            </w:r>
          </w:p>
        </w:tc>
        <w:tc>
          <w:tcPr>
            <w:tcW w:w="2933" w:type="dxa"/>
          </w:tcPr>
          <w:p w14:paraId="76B747DE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Суве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шљиве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коштица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704D189D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58B640BC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62DE565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6A2627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EA7CDB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68C9E1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B995DF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0771BAEC" w14:textId="77777777" w:rsidTr="00DC1EBE">
        <w:tc>
          <w:tcPr>
            <w:tcW w:w="1291" w:type="dxa"/>
          </w:tcPr>
          <w:p w14:paraId="1A35732E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87.</w:t>
            </w:r>
          </w:p>
        </w:tc>
        <w:tc>
          <w:tcPr>
            <w:tcW w:w="2933" w:type="dxa"/>
          </w:tcPr>
          <w:p w14:paraId="0F906269" w14:textId="77777777" w:rsidR="00816728" w:rsidRPr="007923D7" w:rsidRDefault="000A0C79" w:rsidP="00D70B26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Орах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очишћени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311C208D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1F1982DD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4</w:t>
            </w:r>
            <w:r w:rsidR="003C2989" w:rsidRPr="007923D7">
              <w:rPr>
                <w:rFonts w:cstheme="minorHAnsi"/>
                <w:sz w:val="20"/>
                <w:szCs w:val="20"/>
              </w:rPr>
              <w:t>0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0BE104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68281C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7B8916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5EAF9A9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1C9D80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24420DB" w14:textId="77777777" w:rsidTr="00DC1EBE">
        <w:tc>
          <w:tcPr>
            <w:tcW w:w="1291" w:type="dxa"/>
          </w:tcPr>
          <w:p w14:paraId="311CA78F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88.</w:t>
            </w:r>
          </w:p>
        </w:tc>
        <w:tc>
          <w:tcPr>
            <w:tcW w:w="2933" w:type="dxa"/>
          </w:tcPr>
          <w:p w14:paraId="3354D8CA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Лешник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очишћен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печени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590D8DEE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80AC76A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10</w:t>
            </w:r>
            <w:r w:rsidR="00F73E66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5091132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899DEA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1FF415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87AD24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AE159F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A154B70" w14:textId="77777777" w:rsidTr="00DC1EBE">
        <w:tc>
          <w:tcPr>
            <w:tcW w:w="1291" w:type="dxa"/>
          </w:tcPr>
          <w:p w14:paraId="4AAD5523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89. </w:t>
            </w:r>
          </w:p>
        </w:tc>
        <w:tc>
          <w:tcPr>
            <w:tcW w:w="2933" w:type="dxa"/>
          </w:tcPr>
          <w:p w14:paraId="76A808E9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Крем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банане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276AD3BF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484A1F07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5E9524C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AB20E2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BD6297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2027E2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4AE343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A377983" w14:textId="77777777" w:rsidTr="00DC1EBE">
        <w:tc>
          <w:tcPr>
            <w:tcW w:w="1291" w:type="dxa"/>
          </w:tcPr>
          <w:p w14:paraId="5DFBE964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90.</w:t>
            </w:r>
          </w:p>
        </w:tc>
        <w:tc>
          <w:tcPr>
            <w:tcW w:w="2933" w:type="dxa"/>
          </w:tcPr>
          <w:p w14:paraId="24359C23" w14:textId="77777777" w:rsidR="00816728" w:rsidRPr="0028656C" w:rsidRDefault="000A0C79" w:rsidP="00D70B26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Кокосово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брашно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5A7249"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5A7249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5A7249" w:rsidRPr="0028656C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5A7249" w:rsidRPr="0028656C">
              <w:rPr>
                <w:rFonts w:cstheme="minorHAnsi"/>
                <w:sz w:val="20"/>
                <w:szCs w:val="20"/>
              </w:rPr>
              <w:t xml:space="preserve"> </w:t>
            </w:r>
            <w:r w:rsidRPr="0028656C">
              <w:rPr>
                <w:rFonts w:cstheme="minorHAnsi"/>
                <w:sz w:val="20"/>
                <w:szCs w:val="20"/>
              </w:rPr>
              <w:t>1/1</w:t>
            </w:r>
          </w:p>
        </w:tc>
        <w:tc>
          <w:tcPr>
            <w:tcW w:w="1142" w:type="dxa"/>
          </w:tcPr>
          <w:p w14:paraId="37B3B96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0A0C79" w:rsidRPr="007923D7">
              <w:rPr>
                <w:rFonts w:cstheme="minorHAnsi"/>
                <w:sz w:val="20"/>
                <w:szCs w:val="20"/>
              </w:rPr>
              <w:t>илограм</w:t>
            </w:r>
            <w:proofErr w:type="spellEnd"/>
          </w:p>
        </w:tc>
        <w:tc>
          <w:tcPr>
            <w:tcW w:w="1132" w:type="dxa"/>
          </w:tcPr>
          <w:p w14:paraId="04DC0088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6</w:t>
            </w:r>
            <w:r w:rsidR="003C2989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070D14A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BDE542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B4F8EA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620436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EC6C31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9796457" w14:textId="77777777" w:rsidTr="00DC1EBE">
        <w:tc>
          <w:tcPr>
            <w:tcW w:w="1291" w:type="dxa"/>
          </w:tcPr>
          <w:p w14:paraId="7D3D71D9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91.</w:t>
            </w:r>
          </w:p>
        </w:tc>
        <w:tc>
          <w:tcPr>
            <w:tcW w:w="2933" w:type="dxa"/>
          </w:tcPr>
          <w:p w14:paraId="39459B2D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Пиринач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25/1</w:t>
            </w:r>
          </w:p>
        </w:tc>
        <w:tc>
          <w:tcPr>
            <w:tcW w:w="1142" w:type="dxa"/>
          </w:tcPr>
          <w:p w14:paraId="3E5EE53D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598D3178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250</w:t>
            </w:r>
            <w:r w:rsidR="00206E83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18AFC06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9751A4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C7D7D4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53C70E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AC317E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72E2D15" w14:textId="77777777" w:rsidTr="00DC1EBE">
        <w:tc>
          <w:tcPr>
            <w:tcW w:w="1291" w:type="dxa"/>
          </w:tcPr>
          <w:p w14:paraId="710B52DE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92.</w:t>
            </w:r>
          </w:p>
        </w:tc>
        <w:tc>
          <w:tcPr>
            <w:tcW w:w="2933" w:type="dxa"/>
          </w:tcPr>
          <w:p w14:paraId="5A76F2C0" w14:textId="77777777" w:rsidR="00816728" w:rsidRPr="007923D7" w:rsidRDefault="000A0C79" w:rsidP="000A0C7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Пасуљ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25/1</w:t>
            </w:r>
          </w:p>
        </w:tc>
        <w:tc>
          <w:tcPr>
            <w:tcW w:w="1142" w:type="dxa"/>
          </w:tcPr>
          <w:p w14:paraId="204BA35E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10C70B0B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250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EFF59D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525A94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0DCCAE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161219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6535D4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CCCADC8" w14:textId="77777777" w:rsidTr="00CC133D">
        <w:trPr>
          <w:trHeight w:val="539"/>
        </w:trPr>
        <w:tc>
          <w:tcPr>
            <w:tcW w:w="1291" w:type="dxa"/>
          </w:tcPr>
          <w:p w14:paraId="318452A0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93.</w:t>
            </w:r>
          </w:p>
        </w:tc>
        <w:tc>
          <w:tcPr>
            <w:tcW w:w="2933" w:type="dxa"/>
          </w:tcPr>
          <w:p w14:paraId="3C628F5B" w14:textId="77777777" w:rsidR="000A0C79" w:rsidRPr="007923D7" w:rsidRDefault="000A0C79" w:rsidP="000A0C7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Ананас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колут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конзерва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500-</w:t>
            </w:r>
          </w:p>
          <w:p w14:paraId="2C22579F" w14:textId="77777777" w:rsidR="00816728" w:rsidRPr="007923D7" w:rsidRDefault="000A0C79" w:rsidP="000A0C79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600г</w:t>
            </w:r>
          </w:p>
        </w:tc>
        <w:tc>
          <w:tcPr>
            <w:tcW w:w="1142" w:type="dxa"/>
          </w:tcPr>
          <w:p w14:paraId="3C884621" w14:textId="77777777" w:rsidR="00816728" w:rsidRPr="007923D7" w:rsidRDefault="00EA64C9" w:rsidP="000A0C7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0A0C79" w:rsidRPr="007923D7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52F731E2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616317" w:rsidRPr="007923D7">
              <w:rPr>
                <w:rFonts w:cstheme="minorHAnsi"/>
                <w:sz w:val="20"/>
                <w:szCs w:val="20"/>
              </w:rPr>
              <w:t>0</w:t>
            </w:r>
            <w:r w:rsidR="0080607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7041996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A69FE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651C75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A58838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0BAE41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34FF2417" w14:textId="77777777" w:rsidTr="00DC1EBE">
        <w:tc>
          <w:tcPr>
            <w:tcW w:w="1291" w:type="dxa"/>
          </w:tcPr>
          <w:p w14:paraId="43339551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94.</w:t>
            </w:r>
          </w:p>
        </w:tc>
        <w:tc>
          <w:tcPr>
            <w:tcW w:w="2933" w:type="dxa"/>
          </w:tcPr>
          <w:p w14:paraId="2CF41F17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Макароне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спиралa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1кг, “TRICOLORE FUSILLI DURUM”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2C5986F4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019B1111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616317" w:rsidRPr="007923D7">
              <w:rPr>
                <w:rFonts w:cstheme="minorHAnsi"/>
                <w:sz w:val="20"/>
                <w:szCs w:val="20"/>
              </w:rPr>
              <w:t>0</w:t>
            </w:r>
            <w:r w:rsidR="00DC1EBE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4EA652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37A14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432D56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D32BAB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E32915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8A78AF6" w14:textId="77777777" w:rsidTr="00DC1EBE">
        <w:tc>
          <w:tcPr>
            <w:tcW w:w="1291" w:type="dxa"/>
          </w:tcPr>
          <w:p w14:paraId="3B186836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95.</w:t>
            </w:r>
          </w:p>
        </w:tc>
        <w:tc>
          <w:tcPr>
            <w:tcW w:w="2933" w:type="dxa"/>
          </w:tcPr>
          <w:p w14:paraId="3262C200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Желе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бомбоне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микс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боја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11B94070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0AE9B247" w14:textId="77777777" w:rsidR="00816728" w:rsidRPr="007923D7" w:rsidRDefault="003C298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130" w:type="dxa"/>
          </w:tcPr>
          <w:p w14:paraId="4268FA0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04BB24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3035DA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32CC64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7BF803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29C278BF" w14:textId="77777777" w:rsidTr="00DC1EBE">
        <w:tc>
          <w:tcPr>
            <w:tcW w:w="1291" w:type="dxa"/>
          </w:tcPr>
          <w:p w14:paraId="7E8AE14C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96.</w:t>
            </w:r>
          </w:p>
        </w:tc>
        <w:tc>
          <w:tcPr>
            <w:tcW w:w="2933" w:type="dxa"/>
          </w:tcPr>
          <w:p w14:paraId="30F209F6" w14:textId="77777777" w:rsidR="00816728" w:rsidRPr="0028656C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Бисквит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воћним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желеом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наранџе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са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какао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преливом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ринфуз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>,</w:t>
            </w:r>
            <w:r w:rsidR="005A7249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5A7249"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5A7249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C3B5E" w:rsidRPr="0028656C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2/1, “Jaffa cakes”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одговајуће</w:t>
            </w:r>
            <w:proofErr w:type="spellEnd"/>
          </w:p>
        </w:tc>
        <w:tc>
          <w:tcPr>
            <w:tcW w:w="1142" w:type="dxa"/>
          </w:tcPr>
          <w:p w14:paraId="5074E4D4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2F7B7747" w14:textId="77777777" w:rsidR="00816728" w:rsidRPr="007923D7" w:rsidRDefault="003C298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6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2E9BA59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42CD16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6690DD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744D34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669893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4D8B8C0" w14:textId="77777777" w:rsidTr="00DC1EBE">
        <w:tc>
          <w:tcPr>
            <w:tcW w:w="1291" w:type="dxa"/>
          </w:tcPr>
          <w:p w14:paraId="249F08D6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97.</w:t>
            </w:r>
          </w:p>
        </w:tc>
        <w:tc>
          <w:tcPr>
            <w:tcW w:w="2933" w:type="dxa"/>
          </w:tcPr>
          <w:p w14:paraId="0422BE3B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Интегрално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пшенично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брашно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43E891A9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4C28CB06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DC1EBE" w:rsidRPr="007923D7">
              <w:rPr>
                <w:rFonts w:cstheme="minorHAnsi"/>
                <w:sz w:val="20"/>
                <w:szCs w:val="20"/>
              </w:rPr>
              <w:t>0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54017BB9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57F43A2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F68C59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171D5C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723008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7AFB9E0" w14:textId="77777777" w:rsidTr="00DC1EBE">
        <w:tc>
          <w:tcPr>
            <w:tcW w:w="1291" w:type="dxa"/>
          </w:tcPr>
          <w:p w14:paraId="69348470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98.</w:t>
            </w:r>
          </w:p>
        </w:tc>
        <w:tc>
          <w:tcPr>
            <w:tcW w:w="2933" w:type="dxa"/>
          </w:tcPr>
          <w:p w14:paraId="1EC9A763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Соја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комадима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sz w:val="20"/>
                <w:szCs w:val="20"/>
              </w:rPr>
              <w:t>ринфуз</w:t>
            </w:r>
            <w:proofErr w:type="spellEnd"/>
          </w:p>
        </w:tc>
        <w:tc>
          <w:tcPr>
            <w:tcW w:w="1142" w:type="dxa"/>
          </w:tcPr>
          <w:p w14:paraId="39274D9E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33D97945" w14:textId="77777777" w:rsidR="00816728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</w:t>
            </w:r>
            <w:r w:rsidR="00DC1EBE" w:rsidRPr="007923D7">
              <w:rPr>
                <w:rFonts w:cstheme="minorHAnsi"/>
                <w:sz w:val="20"/>
                <w:szCs w:val="20"/>
              </w:rPr>
              <w:t>0</w:t>
            </w:r>
            <w:r w:rsidR="00816728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390E21D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E35CDEF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12A41F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D304E4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1370B0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7E43A1D1" w14:textId="77777777" w:rsidTr="00DC1EBE">
        <w:tc>
          <w:tcPr>
            <w:tcW w:w="1291" w:type="dxa"/>
          </w:tcPr>
          <w:p w14:paraId="5B7AC394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99.</w:t>
            </w:r>
          </w:p>
        </w:tc>
        <w:tc>
          <w:tcPr>
            <w:tcW w:w="2933" w:type="dxa"/>
          </w:tcPr>
          <w:p w14:paraId="0FADF29D" w14:textId="77777777" w:rsidR="00816728" w:rsidRPr="0028656C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Пишкоте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ринфуз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>,</w:t>
            </w:r>
            <w:r w:rsidR="005A7249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5A7249"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5A7249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4C3B5E" w:rsidRPr="0028656C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="005A7249" w:rsidRPr="0028656C">
              <w:rPr>
                <w:rFonts w:cstheme="minorHAnsi"/>
                <w:sz w:val="20"/>
                <w:szCs w:val="20"/>
              </w:rPr>
              <w:t xml:space="preserve"> </w:t>
            </w:r>
            <w:r w:rsidRPr="0028656C">
              <w:rPr>
                <w:rFonts w:cstheme="minorHAnsi"/>
                <w:sz w:val="20"/>
                <w:szCs w:val="20"/>
              </w:rPr>
              <w:t xml:space="preserve"> 4</w:t>
            </w:r>
            <w:proofErr w:type="gramEnd"/>
            <w:r w:rsidRPr="0028656C">
              <w:rPr>
                <w:rFonts w:cstheme="minorHAnsi"/>
                <w:sz w:val="20"/>
                <w:szCs w:val="20"/>
              </w:rPr>
              <w:t>/1</w:t>
            </w:r>
          </w:p>
        </w:tc>
        <w:tc>
          <w:tcPr>
            <w:tcW w:w="1142" w:type="dxa"/>
          </w:tcPr>
          <w:p w14:paraId="1F412F74" w14:textId="77777777" w:rsidR="00816728" w:rsidRPr="007923D7" w:rsidRDefault="00816728" w:rsidP="000A0C7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</w:t>
            </w:r>
            <w:r w:rsidR="000A0C79" w:rsidRPr="007923D7">
              <w:rPr>
                <w:rFonts w:cstheme="minorHAnsi"/>
                <w:sz w:val="20"/>
                <w:szCs w:val="20"/>
              </w:rPr>
              <w:t>илограм</w:t>
            </w:r>
            <w:proofErr w:type="spellEnd"/>
          </w:p>
        </w:tc>
        <w:tc>
          <w:tcPr>
            <w:tcW w:w="1132" w:type="dxa"/>
          </w:tcPr>
          <w:p w14:paraId="22C63462" w14:textId="77777777" w:rsidR="00816728" w:rsidRPr="007923D7" w:rsidRDefault="00C441C4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130" w:type="dxa"/>
          </w:tcPr>
          <w:p w14:paraId="28D452C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47807C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BCEA68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1D71EB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4C17F7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B52BE2A" w14:textId="77777777" w:rsidTr="00DC1EBE">
        <w:tc>
          <w:tcPr>
            <w:tcW w:w="1291" w:type="dxa"/>
          </w:tcPr>
          <w:p w14:paraId="03A3B881" w14:textId="77777777" w:rsidR="00816728" w:rsidRPr="0028656C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865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100.</w:t>
            </w:r>
          </w:p>
        </w:tc>
        <w:tc>
          <w:tcPr>
            <w:tcW w:w="2933" w:type="dxa"/>
          </w:tcPr>
          <w:p w14:paraId="3AE9DDCB" w14:textId="77777777" w:rsidR="00816728" w:rsidRPr="0028656C" w:rsidRDefault="000A0C79" w:rsidP="00764D4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Ситни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домаћи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свежи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посни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мрсни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8656C">
              <w:rPr>
                <w:rFonts w:cstheme="minorHAnsi"/>
                <w:sz w:val="20"/>
                <w:szCs w:val="20"/>
              </w:rPr>
              <w:t>колачи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ринфуз</w:t>
            </w:r>
            <w:proofErr w:type="spellEnd"/>
            <w:proofErr w:type="gramEnd"/>
            <w:r w:rsidR="005A7249" w:rsidRPr="0028656C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2" w:type="dxa"/>
          </w:tcPr>
          <w:p w14:paraId="38EE7FAD" w14:textId="77777777" w:rsidR="00816728" w:rsidRPr="0028656C" w:rsidRDefault="00C441C4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2" w:type="dxa"/>
          </w:tcPr>
          <w:p w14:paraId="30A4DBE7" w14:textId="18FC49D1" w:rsidR="00816728" w:rsidRPr="0028656C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28656C">
              <w:rPr>
                <w:rFonts w:cstheme="minorHAnsi"/>
                <w:sz w:val="20"/>
                <w:szCs w:val="20"/>
              </w:rPr>
              <w:t>1</w:t>
            </w:r>
            <w:r w:rsidR="00043ED6">
              <w:rPr>
                <w:rFonts w:cstheme="minorHAnsi"/>
                <w:sz w:val="20"/>
                <w:szCs w:val="20"/>
              </w:rPr>
              <w:t>2</w:t>
            </w:r>
            <w:r w:rsidR="00C441C4" w:rsidRPr="0028656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3F94EE6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4F8ADC2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D2DA6B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B621B7D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DC5762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56CC39FD" w14:textId="77777777" w:rsidTr="00DC1EBE">
        <w:tc>
          <w:tcPr>
            <w:tcW w:w="1291" w:type="dxa"/>
          </w:tcPr>
          <w:p w14:paraId="50561ECF" w14:textId="77777777" w:rsidR="00816728" w:rsidRPr="0028656C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865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101.</w:t>
            </w:r>
          </w:p>
        </w:tc>
        <w:tc>
          <w:tcPr>
            <w:tcW w:w="2933" w:type="dxa"/>
          </w:tcPr>
          <w:p w14:paraId="12E8C4F7" w14:textId="77777777" w:rsidR="00816728" w:rsidRPr="0028656C" w:rsidRDefault="000A0C79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Паштета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рибља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E0C85" w:rsidRPr="0028656C">
              <w:rPr>
                <w:rFonts w:cstheme="minorHAnsi"/>
                <w:sz w:val="20"/>
                <w:szCs w:val="20"/>
              </w:rPr>
              <w:t>миниму</w:t>
            </w:r>
            <w:r w:rsidR="00DC09AC" w:rsidRPr="0028656C">
              <w:rPr>
                <w:rFonts w:cstheme="minorHAnsi"/>
                <w:sz w:val="20"/>
                <w:szCs w:val="20"/>
              </w:rPr>
              <w:t>м</w:t>
            </w:r>
            <w:proofErr w:type="spellEnd"/>
            <w:r w:rsidR="00DC09AC" w:rsidRPr="0028656C">
              <w:rPr>
                <w:rFonts w:cstheme="minorHAnsi"/>
                <w:sz w:val="20"/>
                <w:szCs w:val="20"/>
              </w:rPr>
              <w:t xml:space="preserve"> 50г, “</w:t>
            </w:r>
            <w:proofErr w:type="spellStart"/>
            <w:r w:rsidR="00DC09AC" w:rsidRPr="0028656C">
              <w:rPr>
                <w:rFonts w:cstheme="minorHAnsi"/>
                <w:sz w:val="20"/>
                <w:szCs w:val="20"/>
                <w:lang w:val="en-GB"/>
              </w:rPr>
              <w:t>Carnex</w:t>
            </w:r>
            <w:proofErr w:type="spellEnd"/>
            <w:proofErr w:type="gramStart"/>
            <w:r w:rsidRPr="0028656C">
              <w:rPr>
                <w:rFonts w:cstheme="minorHAnsi"/>
                <w:sz w:val="20"/>
                <w:szCs w:val="20"/>
              </w:rPr>
              <w:t>”</w:t>
            </w:r>
            <w:r w:rsidR="00DC09AC" w:rsidRPr="0028656C">
              <w:rPr>
                <w:rFonts w:cstheme="minorHAnsi"/>
                <w:sz w:val="20"/>
                <w:szCs w:val="20"/>
              </w:rPr>
              <w:t xml:space="preserve">, </w:t>
            </w:r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r w:rsidR="00DC09AC" w:rsidRPr="0028656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proofErr w:type="gramEnd"/>
            <w:r w:rsidR="00DC09AC" w:rsidRPr="0028656C">
              <w:rPr>
                <w:rFonts w:cstheme="minorHAnsi"/>
                <w:sz w:val="20"/>
                <w:szCs w:val="20"/>
                <w:lang w:val="en-GB"/>
              </w:rPr>
              <w:t>Neoplanta</w:t>
            </w:r>
            <w:proofErr w:type="spellEnd"/>
            <w:r w:rsidR="00DC09AC" w:rsidRPr="0028656C">
              <w:rPr>
                <w:rFonts w:cstheme="minorHAnsi"/>
                <w:sz w:val="20"/>
                <w:szCs w:val="20"/>
              </w:rPr>
              <w:t>”, “</w:t>
            </w:r>
            <w:proofErr w:type="spellStart"/>
            <w:r w:rsidR="00DC09AC" w:rsidRPr="0028656C">
              <w:rPr>
                <w:rFonts w:cstheme="minorHAnsi"/>
                <w:sz w:val="20"/>
                <w:szCs w:val="20"/>
                <w:lang w:val="en-GB"/>
              </w:rPr>
              <w:t>Yuhor</w:t>
            </w:r>
            <w:proofErr w:type="spellEnd"/>
            <w:proofErr w:type="gramStart"/>
            <w:r w:rsidR="00DC09AC" w:rsidRPr="0028656C">
              <w:rPr>
                <w:rFonts w:cstheme="minorHAnsi"/>
                <w:sz w:val="20"/>
                <w:szCs w:val="20"/>
              </w:rPr>
              <w:t xml:space="preserve">”,   </w:t>
            </w:r>
            <w:proofErr w:type="spellStart"/>
            <w:proofErr w:type="gramEnd"/>
            <w:r w:rsidRPr="0028656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2" w:type="dxa"/>
          </w:tcPr>
          <w:p w14:paraId="06D90270" w14:textId="77777777" w:rsidR="00816728" w:rsidRPr="0028656C" w:rsidRDefault="00EA64C9" w:rsidP="000A0C7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</w:t>
            </w:r>
            <w:r w:rsidR="000A0C79" w:rsidRPr="0028656C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4E3F39D6" w14:textId="77777777" w:rsidR="00816728" w:rsidRPr="0028656C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28656C">
              <w:rPr>
                <w:rFonts w:cstheme="minorHAnsi"/>
                <w:sz w:val="20"/>
                <w:szCs w:val="20"/>
              </w:rPr>
              <w:t>600</w:t>
            </w:r>
            <w:r w:rsidR="009A4C9D" w:rsidRPr="0028656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6A9A949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47435A7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DF3745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FC3A61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FC6C04E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CAC123F" w14:textId="77777777" w:rsidTr="00DC1EBE">
        <w:tc>
          <w:tcPr>
            <w:tcW w:w="1291" w:type="dxa"/>
          </w:tcPr>
          <w:p w14:paraId="73D98DF3" w14:textId="77777777" w:rsidR="00816728" w:rsidRPr="0028656C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865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102.</w:t>
            </w:r>
          </w:p>
        </w:tc>
        <w:tc>
          <w:tcPr>
            <w:tcW w:w="2933" w:type="dxa"/>
          </w:tcPr>
          <w:p w14:paraId="7C27AAD2" w14:textId="77777777" w:rsidR="00816728" w:rsidRPr="0028656C" w:rsidRDefault="000A0C79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Подлога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пицу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пречник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20цм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24цм</w:t>
            </w:r>
          </w:p>
        </w:tc>
        <w:tc>
          <w:tcPr>
            <w:tcW w:w="1142" w:type="dxa"/>
          </w:tcPr>
          <w:p w14:paraId="18D12AC2" w14:textId="77777777" w:rsidR="00816728" w:rsidRPr="0028656C" w:rsidRDefault="00EA64C9" w:rsidP="000A0C7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</w:t>
            </w:r>
            <w:r w:rsidR="000A0C79" w:rsidRPr="0028656C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2B6220AE" w14:textId="77777777" w:rsidR="00816728" w:rsidRPr="0028656C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28656C">
              <w:rPr>
                <w:rFonts w:cstheme="minorHAnsi"/>
                <w:sz w:val="20"/>
                <w:szCs w:val="20"/>
              </w:rPr>
              <w:t>300</w:t>
            </w:r>
            <w:r w:rsidR="00816728" w:rsidRPr="0028656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6E8C82A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7C6F6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3C9665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068788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2E52AE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F686BAC" w14:textId="77777777" w:rsidTr="00DC1EBE">
        <w:tc>
          <w:tcPr>
            <w:tcW w:w="1291" w:type="dxa"/>
          </w:tcPr>
          <w:p w14:paraId="0044E06B" w14:textId="77777777" w:rsidR="00816728" w:rsidRPr="0028656C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865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103.</w:t>
            </w:r>
          </w:p>
        </w:tc>
        <w:tc>
          <w:tcPr>
            <w:tcW w:w="2933" w:type="dxa"/>
          </w:tcPr>
          <w:p w14:paraId="6D622111" w14:textId="77777777" w:rsidR="00816728" w:rsidRPr="0028656C" w:rsidRDefault="000A0C79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Коре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лазање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500г</w:t>
            </w:r>
          </w:p>
        </w:tc>
        <w:tc>
          <w:tcPr>
            <w:tcW w:w="1142" w:type="dxa"/>
          </w:tcPr>
          <w:p w14:paraId="689B6BDB" w14:textId="77777777" w:rsidR="00816728" w:rsidRPr="0028656C" w:rsidRDefault="00EA64C9" w:rsidP="000A0C7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</w:t>
            </w:r>
            <w:r w:rsidR="000A0C79" w:rsidRPr="0028656C">
              <w:rPr>
                <w:rFonts w:cstheme="minorHAnsi"/>
                <w:sz w:val="20"/>
                <w:szCs w:val="20"/>
              </w:rPr>
              <w:t>омад</w:t>
            </w:r>
            <w:proofErr w:type="spellEnd"/>
          </w:p>
        </w:tc>
        <w:tc>
          <w:tcPr>
            <w:tcW w:w="1132" w:type="dxa"/>
          </w:tcPr>
          <w:p w14:paraId="2D85A154" w14:textId="77777777" w:rsidR="00816728" w:rsidRPr="0028656C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28656C">
              <w:rPr>
                <w:rFonts w:cstheme="minorHAnsi"/>
                <w:sz w:val="20"/>
                <w:szCs w:val="20"/>
              </w:rPr>
              <w:t>25</w:t>
            </w:r>
            <w:r w:rsidR="00816728" w:rsidRPr="0028656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7A8AD52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3B20178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59327DB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10DA4C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37660B3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4584622E" w14:textId="77777777" w:rsidTr="00DC1EBE">
        <w:tc>
          <w:tcPr>
            <w:tcW w:w="1291" w:type="dxa"/>
          </w:tcPr>
          <w:p w14:paraId="13F7971D" w14:textId="77777777" w:rsidR="00816728" w:rsidRPr="0028656C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865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104.</w:t>
            </w:r>
          </w:p>
        </w:tc>
        <w:tc>
          <w:tcPr>
            <w:tcW w:w="2933" w:type="dxa"/>
          </w:tcPr>
          <w:p w14:paraId="1C6CDDDF" w14:textId="77777777" w:rsidR="00816728" w:rsidRPr="0028656C" w:rsidRDefault="005A7249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Кромпир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пире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28656C">
              <w:rPr>
                <w:rFonts w:cstheme="minorHAnsi"/>
                <w:sz w:val="20"/>
                <w:szCs w:val="20"/>
              </w:rPr>
              <w:t>праху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>,</w:t>
            </w:r>
            <w:r w:rsidR="000A0C79"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0A0C79" w:rsidRPr="0028656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Pr="0028656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A678A" w:rsidRPr="0028656C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="004A678A" w:rsidRPr="0028656C">
              <w:rPr>
                <w:rFonts w:cstheme="minorHAnsi"/>
                <w:sz w:val="20"/>
                <w:szCs w:val="20"/>
              </w:rPr>
              <w:t xml:space="preserve"> 20/1</w:t>
            </w:r>
          </w:p>
        </w:tc>
        <w:tc>
          <w:tcPr>
            <w:tcW w:w="1142" w:type="dxa"/>
          </w:tcPr>
          <w:p w14:paraId="17887F8B" w14:textId="77777777" w:rsidR="00816728" w:rsidRPr="0028656C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8656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A91AE91" w14:textId="2960AA4D" w:rsidR="00816728" w:rsidRPr="0028656C" w:rsidRDefault="00BE417F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130" w:type="dxa"/>
          </w:tcPr>
          <w:p w14:paraId="71E2DDEB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7687A2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E22244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ED6549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F770EEC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17944A31" w14:textId="77777777" w:rsidTr="00DC1EBE">
        <w:tc>
          <w:tcPr>
            <w:tcW w:w="1291" w:type="dxa"/>
          </w:tcPr>
          <w:p w14:paraId="02B74EAA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105.</w:t>
            </w:r>
          </w:p>
        </w:tc>
        <w:tc>
          <w:tcPr>
            <w:tcW w:w="2933" w:type="dxa"/>
          </w:tcPr>
          <w:p w14:paraId="4D517BF7" w14:textId="77777777" w:rsidR="00816728" w:rsidRPr="007923D7" w:rsidRDefault="000A0C79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Бели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лук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у </w:t>
            </w: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праху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1/1</w:t>
            </w:r>
          </w:p>
        </w:tc>
        <w:tc>
          <w:tcPr>
            <w:tcW w:w="1142" w:type="dxa"/>
          </w:tcPr>
          <w:p w14:paraId="4A0D9304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05CDDA99" w14:textId="425AEBA6" w:rsidR="00816728" w:rsidRPr="007923D7" w:rsidRDefault="00BE417F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  <w:r w:rsidR="0008551D" w:rsidRPr="007923D7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0" w:type="dxa"/>
          </w:tcPr>
          <w:p w14:paraId="4547C067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6CACF852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2BF57E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19B1068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4D12C10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923D7" w14:paraId="68A03E50" w14:textId="77777777" w:rsidTr="00DC1EBE">
        <w:tc>
          <w:tcPr>
            <w:tcW w:w="1291" w:type="dxa"/>
          </w:tcPr>
          <w:p w14:paraId="2EEEEE54" w14:textId="77777777" w:rsidR="00816728" w:rsidRPr="007923D7" w:rsidRDefault="00816728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106.</w:t>
            </w:r>
          </w:p>
        </w:tc>
        <w:tc>
          <w:tcPr>
            <w:tcW w:w="2933" w:type="dxa"/>
          </w:tcPr>
          <w:p w14:paraId="1F39CCA8" w14:textId="77777777" w:rsidR="00816728" w:rsidRPr="007923D7" w:rsidRDefault="000A0C79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Црни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лук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сушени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1/1</w:t>
            </w:r>
          </w:p>
        </w:tc>
        <w:tc>
          <w:tcPr>
            <w:tcW w:w="1142" w:type="dxa"/>
          </w:tcPr>
          <w:p w14:paraId="076D0F18" w14:textId="77777777" w:rsidR="00816728" w:rsidRPr="007923D7" w:rsidRDefault="00EA64C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7DE8B8D2" w14:textId="6EFE7FBE" w:rsidR="00816728" w:rsidRPr="007923D7" w:rsidRDefault="00BE417F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130" w:type="dxa"/>
          </w:tcPr>
          <w:p w14:paraId="64075DD4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09A76C81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6FA4636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A646C0A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991C785" w14:textId="77777777" w:rsidR="00816728" w:rsidRPr="007923D7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65410" w:rsidRPr="007923D7" w14:paraId="75E49825" w14:textId="77777777" w:rsidTr="00DC1EBE">
        <w:tc>
          <w:tcPr>
            <w:tcW w:w="1291" w:type="dxa"/>
          </w:tcPr>
          <w:p w14:paraId="66836CC9" w14:textId="77777777" w:rsidR="00265410" w:rsidRPr="007923D7" w:rsidRDefault="00265410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107.</w:t>
            </w:r>
          </w:p>
        </w:tc>
        <w:tc>
          <w:tcPr>
            <w:tcW w:w="2933" w:type="dxa"/>
          </w:tcPr>
          <w:p w14:paraId="5AF1402C" w14:textId="77777777" w:rsidR="00265410" w:rsidRPr="007923D7" w:rsidRDefault="000A0C79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Рузмарин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зачин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1/1</w:t>
            </w:r>
          </w:p>
        </w:tc>
        <w:tc>
          <w:tcPr>
            <w:tcW w:w="1142" w:type="dxa"/>
          </w:tcPr>
          <w:p w14:paraId="7437BA10" w14:textId="77777777" w:rsidR="00265410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18E9EF1A" w14:textId="77777777" w:rsidR="00265410" w:rsidRPr="007923D7" w:rsidRDefault="000A0C7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0" w:type="dxa"/>
          </w:tcPr>
          <w:p w14:paraId="61867283" w14:textId="77777777" w:rsidR="00265410" w:rsidRPr="007923D7" w:rsidRDefault="00265410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7DE40306" w14:textId="77777777" w:rsidR="00265410" w:rsidRPr="007923D7" w:rsidRDefault="00265410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F54EB8D" w14:textId="77777777" w:rsidR="00265410" w:rsidRPr="007923D7" w:rsidRDefault="00265410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7DD4920" w14:textId="77777777" w:rsidR="00265410" w:rsidRPr="007923D7" w:rsidRDefault="00265410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F4B46B7" w14:textId="77777777" w:rsidR="00265410" w:rsidRPr="007923D7" w:rsidRDefault="00265410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6E83" w:rsidRPr="007923D7" w14:paraId="5929EAF8" w14:textId="77777777" w:rsidTr="00DC1EBE">
        <w:tc>
          <w:tcPr>
            <w:tcW w:w="1291" w:type="dxa"/>
          </w:tcPr>
          <w:p w14:paraId="5DADB016" w14:textId="77777777" w:rsidR="00206E83" w:rsidRPr="007923D7" w:rsidRDefault="00206E83" w:rsidP="003D238E">
            <w:pPr>
              <w:pStyle w:val="ListParagrap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923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108.</w:t>
            </w:r>
          </w:p>
        </w:tc>
        <w:tc>
          <w:tcPr>
            <w:tcW w:w="2933" w:type="dxa"/>
          </w:tcPr>
          <w:p w14:paraId="6B492484" w14:textId="77777777" w:rsidR="00206E83" w:rsidRPr="007923D7" w:rsidRDefault="00302DD9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Овсене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Times New Roman" w:cstheme="minorHAnsi"/>
                <w:sz w:val="20"/>
                <w:szCs w:val="20"/>
              </w:rPr>
              <w:t>пахуљице</w:t>
            </w:r>
            <w:proofErr w:type="spellEnd"/>
            <w:r w:rsidRPr="007923D7">
              <w:rPr>
                <w:rFonts w:eastAsia="Times New Roman" w:cstheme="minorHAnsi"/>
                <w:sz w:val="20"/>
                <w:szCs w:val="20"/>
              </w:rPr>
              <w:t xml:space="preserve"> 1/1</w:t>
            </w:r>
          </w:p>
        </w:tc>
        <w:tc>
          <w:tcPr>
            <w:tcW w:w="1142" w:type="dxa"/>
          </w:tcPr>
          <w:p w14:paraId="700AC4B3" w14:textId="77777777" w:rsidR="00206E83" w:rsidRPr="007923D7" w:rsidRDefault="00302DD9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2" w:type="dxa"/>
          </w:tcPr>
          <w:p w14:paraId="682904D4" w14:textId="77777777" w:rsidR="00206E83" w:rsidRPr="007923D7" w:rsidRDefault="00302DD9" w:rsidP="003D238E">
            <w:pPr>
              <w:rPr>
                <w:rFonts w:cstheme="minorHAnsi"/>
                <w:sz w:val="20"/>
                <w:szCs w:val="20"/>
              </w:rPr>
            </w:pPr>
            <w:r w:rsidRPr="007923D7">
              <w:rPr>
                <w:rFonts w:cstheme="minorHAnsi"/>
                <w:sz w:val="20"/>
                <w:szCs w:val="20"/>
              </w:rPr>
              <w:t>2</w:t>
            </w:r>
            <w:r w:rsidR="00206E83" w:rsidRPr="007923D7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0" w:type="dxa"/>
          </w:tcPr>
          <w:p w14:paraId="08AB3853" w14:textId="77777777" w:rsidR="00206E83" w:rsidRPr="007923D7" w:rsidRDefault="00206E83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2" w:type="dxa"/>
          </w:tcPr>
          <w:p w14:paraId="2B9C6C92" w14:textId="77777777" w:rsidR="00206E83" w:rsidRPr="007923D7" w:rsidRDefault="00206E83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AFDDB28" w14:textId="77777777" w:rsidR="00206E83" w:rsidRPr="007923D7" w:rsidRDefault="00206E83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7CD5742" w14:textId="77777777" w:rsidR="00206E83" w:rsidRPr="007923D7" w:rsidRDefault="00206E83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B9974FD" w14:textId="77777777" w:rsidR="00206E83" w:rsidRPr="007923D7" w:rsidRDefault="00206E83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1"/>
        <w:gridCol w:w="1134"/>
      </w:tblGrid>
      <w:tr w:rsidR="00816728" w:rsidRPr="007923D7" w14:paraId="621E3B11" w14:textId="77777777" w:rsidTr="003D238E">
        <w:tc>
          <w:tcPr>
            <w:tcW w:w="7621" w:type="dxa"/>
          </w:tcPr>
          <w:p w14:paraId="38281CDD" w14:textId="77777777" w:rsidR="00816728" w:rsidRPr="007923D7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proofErr w:type="spellStart"/>
            <w:r w:rsidRPr="007923D7">
              <w:rPr>
                <w:rFonts w:cstheme="minorHAnsi"/>
                <w:sz w:val="20"/>
                <w:szCs w:val="20"/>
              </w:rPr>
              <w:t>Укупно</w:t>
            </w:r>
            <w:proofErr w:type="spellEnd"/>
            <w:r w:rsidRPr="007923D7">
              <w:rPr>
                <w:rFonts w:cstheme="minorHAnsi"/>
                <w:sz w:val="20"/>
                <w:szCs w:val="20"/>
              </w:rPr>
              <w:t xml:space="preserve"> </w:t>
            </w:r>
            <w:r w:rsidRPr="007923D7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75E80BEB" w14:textId="77777777" w:rsidR="00816728" w:rsidRPr="007923D7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7923D7" w14:paraId="6EB95A86" w14:textId="77777777" w:rsidTr="003D238E">
        <w:tc>
          <w:tcPr>
            <w:tcW w:w="7621" w:type="dxa"/>
          </w:tcPr>
          <w:p w14:paraId="3CCCEF64" w14:textId="77777777" w:rsidR="00816728" w:rsidRPr="007923D7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7923D7">
              <w:rPr>
                <w:rFonts w:cstheme="minorHAnsi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1134" w:type="dxa"/>
          </w:tcPr>
          <w:p w14:paraId="1D089E9B" w14:textId="77777777" w:rsidR="00816728" w:rsidRPr="007923D7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7923D7" w14:paraId="6CC018C6" w14:textId="77777777" w:rsidTr="003D238E">
        <w:tc>
          <w:tcPr>
            <w:tcW w:w="7621" w:type="dxa"/>
          </w:tcPr>
          <w:p w14:paraId="57D2CC0D" w14:textId="77777777" w:rsidR="00816728" w:rsidRPr="007923D7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7923D7">
              <w:rPr>
                <w:rFonts w:cstheme="minorHAns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134" w:type="dxa"/>
          </w:tcPr>
          <w:p w14:paraId="4CEAF4D9" w14:textId="77777777" w:rsidR="00816728" w:rsidRPr="007923D7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</w:tbl>
    <w:p w14:paraId="20834C02" w14:textId="77777777" w:rsidR="00816728" w:rsidRPr="007923D7" w:rsidRDefault="00F922AF" w:rsidP="00816728">
      <w:pPr>
        <w:rPr>
          <w:rFonts w:cstheme="minorHAnsi"/>
          <w:b/>
          <w:sz w:val="20"/>
          <w:szCs w:val="20"/>
          <w:lang w:val="ru-RU"/>
        </w:rPr>
      </w:pPr>
      <w:r w:rsidRPr="007923D7">
        <w:rPr>
          <w:rFonts w:cstheme="minorHAnsi"/>
          <w:b/>
          <w:sz w:val="20"/>
          <w:szCs w:val="20"/>
          <w:lang w:val="ru-RU"/>
        </w:rPr>
        <w:t>НАПОМЕНА:</w:t>
      </w:r>
      <w:r w:rsidRPr="007923D7">
        <w:rPr>
          <w:rFonts w:cstheme="minorHAnsi"/>
          <w:b/>
          <w:sz w:val="20"/>
          <w:szCs w:val="20"/>
          <w:lang w:val="sr-Latn-CS"/>
        </w:rPr>
        <w:t xml:space="preserve"> </w:t>
      </w:r>
      <w:r w:rsidRPr="007923D7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 (превоз добара, утовар, истовар, трошкове амбалаже и паковања, обраде и друге трошкове) које понуђач има у реализацији предметне јавне набавке.</w:t>
      </w:r>
    </w:p>
    <w:p w14:paraId="6807A7BD" w14:textId="77777777" w:rsidR="002D33BB" w:rsidRPr="007923D7" w:rsidRDefault="004E0042" w:rsidP="006A5731">
      <w:pPr>
        <w:suppressAutoHyphens/>
        <w:jc w:val="both"/>
        <w:rPr>
          <w:rFonts w:cstheme="minorHAnsi"/>
          <w:sz w:val="20"/>
          <w:szCs w:val="20"/>
          <w:lang w:val="sr-Cyrl-CS" w:eastAsia="ar-SA"/>
        </w:rPr>
      </w:pPr>
      <w:r w:rsidRPr="007923D7">
        <w:rPr>
          <w:rFonts w:cstheme="minorHAnsi"/>
          <w:b/>
          <w:sz w:val="20"/>
          <w:szCs w:val="20"/>
          <w:u w:val="single"/>
          <w:lang w:val="ru-RU"/>
        </w:rPr>
        <w:t>Због грешака које су се јављале молимо Понуђаче да обрате пажњу на јединице мере у колони број 3.</w:t>
      </w:r>
      <w:r w:rsidR="006A5731" w:rsidRPr="007923D7">
        <w:rPr>
          <w:rFonts w:cstheme="minorHAnsi"/>
          <w:sz w:val="20"/>
          <w:szCs w:val="20"/>
          <w:lang w:val="sr-Cyrl-CS" w:eastAsia="ar-SA"/>
        </w:rPr>
        <w:t xml:space="preserve"> </w:t>
      </w:r>
    </w:p>
    <w:p w14:paraId="08BAF4A6" w14:textId="77777777" w:rsidR="004E0042" w:rsidRPr="007923D7" w:rsidRDefault="002D33BB" w:rsidP="002D33BB">
      <w:pPr>
        <w:suppressAutoHyphens/>
        <w:jc w:val="both"/>
        <w:rPr>
          <w:rFonts w:cstheme="minorHAnsi"/>
          <w:b/>
          <w:sz w:val="20"/>
          <w:szCs w:val="20"/>
          <w:u w:val="single"/>
          <w:lang w:val="sr-Cyrl-CS" w:eastAsia="ar-SA"/>
        </w:rPr>
      </w:pPr>
      <w:r w:rsidRPr="007923D7">
        <w:rPr>
          <w:rFonts w:cstheme="minorHAnsi"/>
          <w:b/>
          <w:sz w:val="20"/>
          <w:szCs w:val="20"/>
          <w:u w:val="single"/>
          <w:lang w:val="sr-Cyrl-CS" w:eastAsia="ar-SA"/>
        </w:rPr>
        <w:t xml:space="preserve"> Обратити пажњу на члан 4. модела уговора којим је дефинисана промена цена</w:t>
      </w:r>
      <w:r w:rsidR="006A5731" w:rsidRPr="007923D7">
        <w:rPr>
          <w:rFonts w:cstheme="minorHAnsi"/>
          <w:b/>
          <w:sz w:val="20"/>
          <w:szCs w:val="20"/>
          <w:u w:val="single"/>
          <w:lang w:val="sr-Cyrl-CS" w:eastAsia="ar-SA"/>
        </w:rPr>
        <w:t>.</w:t>
      </w:r>
    </w:p>
    <w:p w14:paraId="074848DE" w14:textId="77777777" w:rsidR="00523D58" w:rsidRPr="007923D7" w:rsidRDefault="00523D58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lastRenderedPageBreak/>
        <w:t>Понуђач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треба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да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попун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и</w:t>
      </w: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образац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структуре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понуђене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</w:p>
    <w:p w14:paraId="7B2027D7" w14:textId="77777777" w:rsidR="00816728" w:rsidRPr="007923D7" w:rsidRDefault="00816728" w:rsidP="00816728">
      <w:pPr>
        <w:pStyle w:val="ListParagraph"/>
        <w:numPr>
          <w:ilvl w:val="0"/>
          <w:numId w:val="32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5.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ПДВ-а, </w:t>
      </w:r>
      <w:proofErr w:type="spellStart"/>
      <w:proofErr w:type="gram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1BA54FFB" w14:textId="77777777" w:rsidR="00816728" w:rsidRPr="007923D7" w:rsidRDefault="00816728" w:rsidP="00816728">
      <w:pPr>
        <w:pStyle w:val="ListParagraph"/>
        <w:numPr>
          <w:ilvl w:val="0"/>
          <w:numId w:val="32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6.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proofErr w:type="gram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</w:t>
      </w:r>
      <w:proofErr w:type="spellStart"/>
      <w:proofErr w:type="gram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5.)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B2509D"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B2509D"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</w:t>
      </w:r>
    </w:p>
    <w:p w14:paraId="2FFA00D0" w14:textId="77777777" w:rsidR="00816728" w:rsidRPr="007923D7" w:rsidRDefault="00816728" w:rsidP="00816728">
      <w:pPr>
        <w:pStyle w:val="ListParagraph"/>
        <w:numPr>
          <w:ilvl w:val="0"/>
          <w:numId w:val="32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7.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</w:t>
      </w:r>
      <w:proofErr w:type="spellStart"/>
      <w:proofErr w:type="gram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24FE00FC" w14:textId="77777777" w:rsidR="00816728" w:rsidRPr="007923D7" w:rsidRDefault="00816728" w:rsidP="00816728">
      <w:pPr>
        <w:pStyle w:val="ListParagraph"/>
        <w:numPr>
          <w:ilvl w:val="0"/>
          <w:numId w:val="32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8.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proofErr w:type="gram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7.)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B2509D"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B2509D"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</w:t>
      </w:r>
    </w:p>
    <w:p w14:paraId="3F7879B8" w14:textId="77777777" w:rsidR="00816728" w:rsidRPr="007923D7" w:rsidRDefault="00816728" w:rsidP="00816728">
      <w:pPr>
        <w:pStyle w:val="ListParagraph"/>
        <w:numPr>
          <w:ilvl w:val="0"/>
          <w:numId w:val="32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9.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eastAsia="Arial" w:hAnsiTheme="minorHAnsi" w:cstheme="minorHAnsi"/>
          <w:color w:val="auto"/>
          <w:spacing w:val="1"/>
          <w:sz w:val="20"/>
          <w:szCs w:val="20"/>
        </w:rPr>
        <w:t>о</w:t>
      </w:r>
      <w:r w:rsidRPr="007923D7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зн</w:t>
      </w:r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ак</w:t>
      </w:r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у</w:t>
      </w:r>
      <w:proofErr w:type="spellEnd"/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eastAsia="Arial" w:hAnsiTheme="minorHAnsi" w:cstheme="minorHAnsi"/>
          <w:color w:val="auto"/>
          <w:spacing w:val="1"/>
          <w:sz w:val="20"/>
          <w:szCs w:val="20"/>
        </w:rPr>
        <w:t>п</w:t>
      </w:r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ро</w:t>
      </w:r>
      <w:r w:rsidRPr="007923D7">
        <w:rPr>
          <w:rFonts w:asciiTheme="minorHAnsi" w:eastAsia="Arial" w:hAnsiTheme="minorHAnsi" w:cstheme="minorHAnsi"/>
          <w:color w:val="auto"/>
          <w:spacing w:val="-3"/>
          <w:sz w:val="20"/>
          <w:szCs w:val="20"/>
        </w:rPr>
        <w:t>и</w:t>
      </w:r>
      <w:r w:rsidRPr="007923D7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з</w:t>
      </w:r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во</w:t>
      </w:r>
      <w:r w:rsidRPr="007923D7">
        <w:rPr>
          <w:rFonts w:asciiTheme="minorHAnsi" w:eastAsia="Arial" w:hAnsiTheme="minorHAnsi" w:cstheme="minorHAnsi"/>
          <w:color w:val="auto"/>
          <w:spacing w:val="2"/>
          <w:sz w:val="20"/>
          <w:szCs w:val="20"/>
        </w:rPr>
        <w:t>д</w:t>
      </w:r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а</w:t>
      </w:r>
      <w:proofErr w:type="spellEnd"/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ко</w:t>
      </w:r>
      <w:r w:rsidRPr="007923D7">
        <w:rPr>
          <w:rFonts w:asciiTheme="minorHAnsi" w:eastAsia="Arial" w:hAnsiTheme="minorHAnsi" w:cstheme="minorHAnsi"/>
          <w:color w:val="auto"/>
          <w:spacing w:val="3"/>
          <w:sz w:val="20"/>
          <w:szCs w:val="20"/>
        </w:rPr>
        <w:t>ј</w:t>
      </w:r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и</w:t>
      </w:r>
      <w:proofErr w:type="spellEnd"/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се</w:t>
      </w:r>
      <w:proofErr w:type="spellEnd"/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н</w:t>
      </w:r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у</w:t>
      </w:r>
      <w:r w:rsidRPr="007923D7">
        <w:rPr>
          <w:rFonts w:asciiTheme="minorHAnsi" w:eastAsia="Arial" w:hAnsiTheme="minorHAnsi" w:cstheme="minorHAnsi"/>
          <w:color w:val="auto"/>
          <w:spacing w:val="2"/>
          <w:sz w:val="20"/>
          <w:szCs w:val="20"/>
        </w:rPr>
        <w:t>д</w:t>
      </w:r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и</w:t>
      </w:r>
      <w:proofErr w:type="spellEnd"/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(</w:t>
      </w:r>
      <w:proofErr w:type="spellStart"/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ко</w:t>
      </w:r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м</w:t>
      </w:r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ер</w:t>
      </w:r>
      <w:r w:rsidRPr="007923D7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ц</w:t>
      </w:r>
      <w:r w:rsidRPr="007923D7">
        <w:rPr>
          <w:rFonts w:asciiTheme="minorHAnsi" w:eastAsia="Arial" w:hAnsiTheme="minorHAnsi" w:cstheme="minorHAnsi"/>
          <w:color w:val="auto"/>
          <w:spacing w:val="-3"/>
          <w:sz w:val="20"/>
          <w:szCs w:val="20"/>
        </w:rPr>
        <w:t>и</w:t>
      </w:r>
      <w:r w:rsidRPr="007923D7">
        <w:rPr>
          <w:rFonts w:asciiTheme="minorHAnsi" w:eastAsia="Arial" w:hAnsiTheme="minorHAnsi" w:cstheme="minorHAnsi"/>
          <w:color w:val="auto"/>
          <w:spacing w:val="3"/>
          <w:sz w:val="20"/>
          <w:szCs w:val="20"/>
        </w:rPr>
        <w:t>ј</w:t>
      </w:r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а</w:t>
      </w:r>
      <w:r w:rsidRPr="007923D7">
        <w:rPr>
          <w:rFonts w:asciiTheme="minorHAnsi" w:eastAsia="Arial" w:hAnsiTheme="minorHAnsi" w:cstheme="minorHAnsi"/>
          <w:color w:val="auto"/>
          <w:spacing w:val="2"/>
          <w:sz w:val="20"/>
          <w:szCs w:val="20"/>
        </w:rPr>
        <w:t>л</w:t>
      </w:r>
      <w:r w:rsidRPr="007923D7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н</w:t>
      </w:r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и</w:t>
      </w:r>
      <w:proofErr w:type="spellEnd"/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н</w:t>
      </w:r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а</w:t>
      </w:r>
      <w:r w:rsidRPr="007923D7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з</w:t>
      </w:r>
      <w:r w:rsidRPr="007923D7">
        <w:rPr>
          <w:rFonts w:asciiTheme="minorHAnsi" w:eastAsia="Arial" w:hAnsiTheme="minorHAnsi" w:cstheme="minorHAnsi"/>
          <w:color w:val="auto"/>
          <w:spacing w:val="-3"/>
          <w:sz w:val="20"/>
          <w:szCs w:val="20"/>
        </w:rPr>
        <w:t>и</w:t>
      </w:r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в</w:t>
      </w:r>
      <w:proofErr w:type="spellEnd"/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eastAsia="Arial" w:hAnsiTheme="minorHAnsi" w:cstheme="minorHAnsi"/>
          <w:color w:val="auto"/>
          <w:spacing w:val="1"/>
          <w:sz w:val="20"/>
          <w:szCs w:val="20"/>
        </w:rPr>
        <w:t>п</w:t>
      </w:r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ро</w:t>
      </w:r>
      <w:r w:rsidRPr="007923D7">
        <w:rPr>
          <w:rFonts w:asciiTheme="minorHAnsi" w:eastAsia="Arial" w:hAnsiTheme="minorHAnsi" w:cstheme="minorHAnsi"/>
          <w:color w:val="auto"/>
          <w:spacing w:val="-3"/>
          <w:sz w:val="20"/>
          <w:szCs w:val="20"/>
        </w:rPr>
        <w:t>и</w:t>
      </w:r>
      <w:r w:rsidRPr="007923D7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з</w:t>
      </w:r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во</w:t>
      </w:r>
      <w:r w:rsidRPr="007923D7">
        <w:rPr>
          <w:rFonts w:asciiTheme="minorHAnsi" w:eastAsia="Arial" w:hAnsiTheme="minorHAnsi" w:cstheme="minorHAnsi"/>
          <w:color w:val="auto"/>
          <w:spacing w:val="2"/>
          <w:sz w:val="20"/>
          <w:szCs w:val="20"/>
        </w:rPr>
        <w:t>д</w:t>
      </w:r>
      <w:r w:rsidRPr="007923D7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а</w:t>
      </w:r>
      <w:proofErr w:type="spellEnd"/>
      <w:r w:rsidRPr="007923D7">
        <w:rPr>
          <w:rFonts w:asciiTheme="minorHAnsi" w:eastAsia="Arial" w:hAnsiTheme="minorHAnsi" w:cstheme="minorHAnsi"/>
          <w:color w:val="auto"/>
          <w:sz w:val="20"/>
          <w:szCs w:val="20"/>
        </w:rPr>
        <w:t>)</w:t>
      </w:r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или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назив</w:t>
      </w:r>
      <w:proofErr w:type="spellEnd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произвођача</w:t>
      </w:r>
      <w:proofErr w:type="spellEnd"/>
      <w:r w:rsidR="00362671" w:rsidRPr="007923D7">
        <w:rPr>
          <w:rFonts w:asciiTheme="minorHAnsi" w:hAnsiTheme="minorHAnsi" w:cstheme="minorHAnsi"/>
          <w:bCs/>
          <w:iCs/>
          <w:color w:val="auto"/>
          <w:sz w:val="20"/>
          <w:szCs w:val="20"/>
        </w:rPr>
        <w:t>,</w:t>
      </w:r>
    </w:p>
    <w:p w14:paraId="0BE26E33" w14:textId="77777777" w:rsidR="00A82593" w:rsidRPr="007923D7" w:rsidRDefault="00816728" w:rsidP="00816728">
      <w:pPr>
        <w:pStyle w:val="ListParagraph"/>
        <w:numPr>
          <w:ilvl w:val="0"/>
          <w:numId w:val="32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крају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укупну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цену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без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укупан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7923D7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са ПДВ-ом.</w:t>
      </w:r>
    </w:p>
    <w:p w14:paraId="08AA52A7" w14:textId="77777777" w:rsidR="00816728" w:rsidRPr="007923D7" w:rsidRDefault="00816728" w:rsidP="00A82593">
      <w:pPr>
        <w:pStyle w:val="ListParagraph"/>
        <w:tabs>
          <w:tab w:val="left" w:pos="90"/>
        </w:tabs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7923D7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7923D7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7923D7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7923D7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7923D7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  <w:t xml:space="preserve">                                                                     </w:t>
      </w:r>
      <w:r w:rsidRPr="007923D7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                   </w:t>
      </w:r>
    </w:p>
    <w:tbl>
      <w:tblPr>
        <w:tblW w:w="0" w:type="auto"/>
        <w:tblInd w:w="303" w:type="dxa"/>
        <w:tblLayout w:type="fixed"/>
        <w:tblLook w:val="0000" w:firstRow="0" w:lastRow="0" w:firstColumn="0" w:lastColumn="0" w:noHBand="0" w:noVBand="0"/>
      </w:tblPr>
      <w:tblGrid>
        <w:gridCol w:w="3225"/>
        <w:gridCol w:w="5400"/>
      </w:tblGrid>
      <w:tr w:rsidR="00F73E66" w:rsidRPr="007923D7" w14:paraId="2C548D65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18605" w14:textId="77777777" w:rsidR="00F73E66" w:rsidRPr="007923D7" w:rsidRDefault="00F73E66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</w:p>
          <w:p w14:paraId="4BEF2DE1" w14:textId="77777777" w:rsidR="00F73E66" w:rsidRPr="007923D7" w:rsidRDefault="00F73E66" w:rsidP="00467D4D">
            <w:pPr>
              <w:jc w:val="both"/>
              <w:rPr>
                <w:rFonts w:eastAsia="TimesNewRomanPSMT" w:cstheme="minorHAnsi"/>
                <w:bCs/>
                <w:sz w:val="20"/>
                <w:szCs w:val="20"/>
                <w:lang w:val="sr-Cyrl-BA"/>
              </w:rPr>
            </w:pPr>
            <w:proofErr w:type="spellStart"/>
            <w:r w:rsidRPr="007923D7">
              <w:rPr>
                <w:rFonts w:eastAsia="TimesNewRomanPSMT" w:cstheme="minorHAnsi"/>
                <w:bCs/>
                <w:sz w:val="20"/>
                <w:szCs w:val="20"/>
              </w:rPr>
              <w:t>Место</w:t>
            </w:r>
            <w:proofErr w:type="spellEnd"/>
            <w:r w:rsidRPr="007923D7">
              <w:rPr>
                <w:rFonts w:eastAsia="TimesNewRomanPSMT"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Pr="007923D7">
              <w:rPr>
                <w:rFonts w:eastAsia="TimesNewRomanPSMT" w:cstheme="minorHAnsi"/>
                <w:bCs/>
                <w:sz w:val="20"/>
                <w:szCs w:val="20"/>
              </w:rPr>
              <w:t>начин</w:t>
            </w:r>
            <w:proofErr w:type="spellEnd"/>
            <w:r w:rsidRPr="007923D7">
              <w:rPr>
                <w:rFonts w:eastAsia="TimesNewRomanPSM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eastAsia="TimesNewRomanPSMT" w:cstheme="minorHAnsi"/>
                <w:bCs/>
                <w:sz w:val="20"/>
                <w:szCs w:val="20"/>
              </w:rPr>
              <w:t>испоруке</w:t>
            </w:r>
            <w:proofErr w:type="spellEnd"/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F631" w14:textId="77777777" w:rsidR="00F73E66" w:rsidRPr="007923D7" w:rsidRDefault="00F73E66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b/>
                <w:noProof/>
                <w:sz w:val="20"/>
                <w:szCs w:val="20"/>
                <w:lang w:eastAsia="zh-CN"/>
              </w:rPr>
            </w:pP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Сукцесивно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на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адресу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наручиоца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bCs/>
                <w:sz w:val="20"/>
                <w:szCs w:val="20"/>
              </w:rPr>
              <w:t>Специјална</w:t>
            </w:r>
            <w:proofErr w:type="spellEnd"/>
            <w:r w:rsidRPr="007923D7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bCs/>
                <w:sz w:val="20"/>
                <w:szCs w:val="20"/>
              </w:rPr>
              <w:t>болница</w:t>
            </w:r>
            <w:proofErr w:type="spellEnd"/>
            <w:r w:rsidRPr="007923D7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bCs/>
                <w:sz w:val="20"/>
                <w:szCs w:val="20"/>
              </w:rPr>
              <w:t>за</w:t>
            </w:r>
            <w:proofErr w:type="spellEnd"/>
            <w:r w:rsidRPr="007923D7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bCs/>
                <w:sz w:val="20"/>
                <w:szCs w:val="20"/>
              </w:rPr>
              <w:t>рехабилитацију</w:t>
            </w:r>
            <w:proofErr w:type="spellEnd"/>
            <w:r w:rsidRPr="007923D7">
              <w:rPr>
                <w:rFonts w:cstheme="minorHAnsi"/>
                <w:bCs/>
                <w:sz w:val="20"/>
                <w:szCs w:val="20"/>
              </w:rPr>
              <w:t xml:space="preserve"> “</w:t>
            </w:r>
            <w:proofErr w:type="spellStart"/>
            <w:r w:rsidR="00D9317E" w:rsidRPr="007923D7">
              <w:rPr>
                <w:rFonts w:cstheme="minorHAnsi"/>
                <w:bCs/>
                <w:sz w:val="20"/>
                <w:szCs w:val="20"/>
              </w:rPr>
              <w:t>Рибарска</w:t>
            </w:r>
            <w:proofErr w:type="spellEnd"/>
            <w:r w:rsidR="00D9317E" w:rsidRPr="007923D7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9317E" w:rsidRPr="007923D7">
              <w:rPr>
                <w:rFonts w:cstheme="minorHAnsi"/>
                <w:bCs/>
                <w:sz w:val="20"/>
                <w:szCs w:val="20"/>
              </w:rPr>
              <w:t>Бања</w:t>
            </w:r>
            <w:proofErr w:type="spellEnd"/>
            <w:r w:rsidR="00D9317E" w:rsidRPr="007923D7">
              <w:rPr>
                <w:rFonts w:cstheme="minorHAnsi"/>
                <w:bCs/>
                <w:sz w:val="20"/>
                <w:szCs w:val="20"/>
              </w:rPr>
              <w:t xml:space="preserve">”, </w:t>
            </w:r>
            <w:proofErr w:type="spellStart"/>
            <w:r w:rsidR="00D9317E" w:rsidRPr="007923D7">
              <w:rPr>
                <w:rFonts w:cstheme="minorHAnsi"/>
                <w:sz w:val="20"/>
                <w:szCs w:val="20"/>
              </w:rPr>
              <w:t>Краља</w:t>
            </w:r>
            <w:proofErr w:type="spellEnd"/>
            <w:r w:rsidR="00D9317E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D9317E" w:rsidRPr="007923D7">
              <w:rPr>
                <w:rFonts w:cstheme="minorHAnsi"/>
                <w:sz w:val="20"/>
                <w:szCs w:val="20"/>
              </w:rPr>
              <w:t>Петра</w:t>
            </w:r>
            <w:proofErr w:type="spellEnd"/>
            <w:r w:rsidR="00D9317E" w:rsidRPr="007923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D9317E" w:rsidRPr="007923D7">
              <w:rPr>
                <w:rFonts w:cstheme="minorHAnsi"/>
                <w:sz w:val="20"/>
                <w:szCs w:val="20"/>
              </w:rPr>
              <w:t>Првог</w:t>
            </w:r>
            <w:proofErr w:type="spellEnd"/>
            <w:r w:rsidR="00D9317E" w:rsidRPr="007923D7">
              <w:rPr>
                <w:rFonts w:cstheme="minorHAnsi"/>
                <w:sz w:val="20"/>
                <w:szCs w:val="20"/>
              </w:rPr>
              <w:t xml:space="preserve"> 176</w:t>
            </w:r>
            <w:r w:rsidRPr="007923D7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7923D7">
              <w:rPr>
                <w:rFonts w:cstheme="minorHAnsi"/>
                <w:bCs/>
                <w:sz w:val="20"/>
                <w:szCs w:val="20"/>
              </w:rPr>
              <w:t>франко</w:t>
            </w:r>
            <w:proofErr w:type="spellEnd"/>
            <w:r w:rsidRPr="007923D7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7923D7">
              <w:rPr>
                <w:rFonts w:cstheme="minorHAnsi"/>
                <w:sz w:val="20"/>
                <w:szCs w:val="20"/>
                <w:lang w:val="sr-Cyrl-CS"/>
              </w:rPr>
              <w:t>магацин наручиоца, истоварен, уз поштовање времена испоруке.</w:t>
            </w:r>
          </w:p>
        </w:tc>
      </w:tr>
      <w:tr w:rsidR="00F73E66" w:rsidRPr="007923D7" w14:paraId="7546C3B8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11C21" w14:textId="77777777" w:rsidR="00F73E66" w:rsidRPr="007923D7" w:rsidRDefault="00F73E66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Време испоруке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FFEC" w14:textId="77777777" w:rsidR="00F73E66" w:rsidRPr="007923D7" w:rsidRDefault="00F73E66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минимум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једном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недељно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Искључиво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радним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данима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10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13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. </w:t>
            </w:r>
          </w:p>
        </w:tc>
      </w:tr>
      <w:tr w:rsidR="00F73E66" w:rsidRPr="007923D7" w14:paraId="1892AA80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F5285" w14:textId="77777777" w:rsidR="00F73E66" w:rsidRPr="007923D7" w:rsidRDefault="00864D06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 xml:space="preserve">Време испоруке </w:t>
            </w:r>
            <w:r w:rsidR="000A7AE4"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 xml:space="preserve">за </w:t>
            </w:r>
            <w:r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ставке 20.,</w:t>
            </w:r>
            <w:r w:rsidR="00F73E66"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 xml:space="preserve"> 21.</w:t>
            </w:r>
            <w:r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 xml:space="preserve"> и 22.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88B7" w14:textId="77777777" w:rsidR="00F73E66" w:rsidRPr="007923D7" w:rsidRDefault="00BE6D38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сваког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дана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(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="00F33E5C"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понедељ</w:t>
            </w:r>
            <w:r w:rsidRPr="007923D7">
              <w:rPr>
                <w:rFonts w:cstheme="minorHAnsi"/>
                <w:iCs/>
                <w:sz w:val="20"/>
                <w:szCs w:val="20"/>
              </w:rPr>
              <w:t>к</w:t>
            </w:r>
            <w:r w:rsidR="00F33E5C" w:rsidRPr="007923D7">
              <w:rPr>
                <w:rFonts w:cstheme="minorHAnsi"/>
                <w:iCs/>
                <w:sz w:val="20"/>
                <w:szCs w:val="20"/>
              </w:rPr>
              <w:t>а</w:t>
            </w:r>
            <w:proofErr w:type="spellEnd"/>
            <w:r w:rsidR="00F33E5C"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="00F33E5C"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недеље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)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06,00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06,30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</w:p>
        </w:tc>
      </w:tr>
      <w:tr w:rsidR="00F73E66" w:rsidRPr="007923D7" w14:paraId="469CB8DC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3B80E" w14:textId="77777777" w:rsidR="00F73E66" w:rsidRPr="007923D7" w:rsidRDefault="00F73E66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 xml:space="preserve">Време испоруке </w:t>
            </w:r>
            <w:r w:rsidR="000A7AE4"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 xml:space="preserve">за </w:t>
            </w:r>
            <w:r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ставке</w:t>
            </w:r>
            <w:r w:rsidR="00864D06"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 xml:space="preserve"> 23. и 24</w:t>
            </w:r>
            <w:r w:rsidR="00BE6D38" w:rsidRPr="007923D7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DCD6" w14:textId="77777777" w:rsidR="00F73E66" w:rsidRPr="007923D7" w:rsidRDefault="00BE6D38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дв</w:t>
            </w:r>
            <w:r w:rsidR="00F33E5C" w:rsidRPr="007923D7">
              <w:rPr>
                <w:rFonts w:cstheme="minorHAnsi"/>
                <w:iCs/>
                <w:sz w:val="20"/>
                <w:szCs w:val="20"/>
              </w:rPr>
              <w:t>а</w:t>
            </w:r>
            <w:proofErr w:type="spellEnd"/>
            <w:r w:rsidR="00F33E5C"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пута</w:t>
            </w:r>
            <w:proofErr w:type="spellEnd"/>
            <w:r w:rsidR="00F33E5C"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недељно</w:t>
            </w:r>
            <w:proofErr w:type="spellEnd"/>
            <w:r w:rsidR="00F33E5C" w:rsidRPr="007923D7">
              <w:rPr>
                <w:rFonts w:cstheme="minorHAnsi"/>
                <w:iCs/>
                <w:sz w:val="20"/>
                <w:szCs w:val="20"/>
              </w:rPr>
              <w:t xml:space="preserve"> (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="00F33E5C"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понедељка</w:t>
            </w:r>
            <w:proofErr w:type="spellEnd"/>
            <w:r w:rsidR="00F33E5C"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="00F33E5C" w:rsidRPr="007923D7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33E5C" w:rsidRPr="007923D7">
              <w:rPr>
                <w:rFonts w:cstheme="minorHAnsi"/>
                <w:iCs/>
                <w:sz w:val="20"/>
                <w:szCs w:val="20"/>
              </w:rPr>
              <w:t>недеље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)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06,00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Pr="007923D7">
              <w:rPr>
                <w:rFonts w:cstheme="minorHAnsi"/>
                <w:iCs/>
                <w:sz w:val="20"/>
                <w:szCs w:val="20"/>
              </w:rPr>
              <w:t xml:space="preserve"> 06,30 </w:t>
            </w:r>
            <w:proofErr w:type="spellStart"/>
            <w:r w:rsidRPr="007923D7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</w:p>
        </w:tc>
      </w:tr>
    </w:tbl>
    <w:p w14:paraId="056CB5D4" w14:textId="77777777" w:rsidR="00EA64C9" w:rsidRPr="007923D7" w:rsidRDefault="00EA64C9" w:rsidP="00816728">
      <w:pPr>
        <w:ind w:left="720" w:firstLine="720"/>
        <w:jc w:val="both"/>
        <w:rPr>
          <w:rFonts w:eastAsia="TimesNewRomanPSMT" w:cstheme="minorHAnsi"/>
          <w:bCs/>
          <w:sz w:val="20"/>
          <w:szCs w:val="20"/>
        </w:rPr>
      </w:pPr>
    </w:p>
    <w:p w14:paraId="36883AB1" w14:textId="77777777" w:rsidR="00EA64C9" w:rsidRPr="007923D7" w:rsidRDefault="00523D58" w:rsidP="00E13283">
      <w:pPr>
        <w:jc w:val="both"/>
        <w:rPr>
          <w:rFonts w:cstheme="minorHAnsi"/>
          <w:sz w:val="20"/>
          <w:szCs w:val="20"/>
        </w:rPr>
      </w:pPr>
      <w:proofErr w:type="spellStart"/>
      <w:r w:rsidRPr="007923D7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7923D7">
        <w:rPr>
          <w:rFonts w:cstheme="minorHAnsi"/>
          <w:b/>
          <w:bCs/>
          <w:iCs/>
          <w:sz w:val="20"/>
          <w:szCs w:val="20"/>
        </w:rPr>
        <w:t>:</w:t>
      </w:r>
      <w:r w:rsidRPr="007923D7">
        <w:rPr>
          <w:rFonts w:cstheme="minorHAnsi"/>
          <w:bCs/>
          <w:iCs/>
          <w:sz w:val="20"/>
          <w:szCs w:val="20"/>
        </w:rPr>
        <w:t xml:space="preserve"> </w:t>
      </w:r>
      <w:r w:rsidRPr="007923D7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7923D7">
        <w:rPr>
          <w:rFonts w:cstheme="minorHAnsi"/>
          <w:b/>
          <w:sz w:val="20"/>
          <w:szCs w:val="20"/>
        </w:rPr>
        <w:t>понуђене</w:t>
      </w:r>
      <w:proofErr w:type="spellEnd"/>
      <w:r w:rsidRPr="007923D7">
        <w:rPr>
          <w:rFonts w:cstheme="minorHAnsi"/>
          <w:b/>
          <w:sz w:val="20"/>
          <w:szCs w:val="20"/>
        </w:rPr>
        <w:t xml:space="preserve"> </w:t>
      </w:r>
      <w:r w:rsidRPr="007923D7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7923D7">
        <w:rPr>
          <w:rFonts w:cstheme="minorHAnsi"/>
          <w:b/>
          <w:sz w:val="20"/>
          <w:szCs w:val="20"/>
        </w:rPr>
        <w:t>понуђач</w:t>
      </w:r>
      <w:proofErr w:type="spellEnd"/>
      <w:r w:rsidRPr="007923D7">
        <w:rPr>
          <w:rFonts w:cstheme="minorHAnsi"/>
          <w:b/>
          <w:sz w:val="20"/>
          <w:szCs w:val="20"/>
        </w:rPr>
        <w:t xml:space="preserve"> </w:t>
      </w:r>
      <w:proofErr w:type="spellStart"/>
      <w:r w:rsidRPr="007923D7">
        <w:rPr>
          <w:rFonts w:cstheme="minorHAnsi"/>
          <w:b/>
          <w:sz w:val="20"/>
          <w:szCs w:val="20"/>
        </w:rPr>
        <w:t>мора</w:t>
      </w:r>
      <w:proofErr w:type="spellEnd"/>
      <w:r w:rsidRPr="007923D7">
        <w:rPr>
          <w:rFonts w:cstheme="minorHAnsi"/>
          <w:b/>
          <w:sz w:val="20"/>
          <w:szCs w:val="20"/>
        </w:rPr>
        <w:t xml:space="preserve"> </w:t>
      </w:r>
      <w:proofErr w:type="spellStart"/>
      <w:r w:rsidRPr="007923D7">
        <w:rPr>
          <w:rFonts w:cstheme="minorHAnsi"/>
          <w:b/>
          <w:sz w:val="20"/>
          <w:szCs w:val="20"/>
        </w:rPr>
        <w:t>да</w:t>
      </w:r>
      <w:proofErr w:type="spellEnd"/>
      <w:r w:rsidRPr="007923D7">
        <w:rPr>
          <w:rFonts w:cstheme="minorHAnsi"/>
          <w:b/>
          <w:sz w:val="20"/>
          <w:szCs w:val="20"/>
        </w:rPr>
        <w:t xml:space="preserve"> </w:t>
      </w:r>
      <w:proofErr w:type="spellStart"/>
      <w:r w:rsidRPr="007923D7">
        <w:rPr>
          <w:rFonts w:cstheme="minorHAnsi"/>
          <w:b/>
          <w:sz w:val="20"/>
          <w:szCs w:val="20"/>
        </w:rPr>
        <w:t>попуни</w:t>
      </w:r>
      <w:proofErr w:type="spellEnd"/>
      <w:r w:rsidRPr="007923D7">
        <w:rPr>
          <w:rFonts w:cstheme="minorHAnsi"/>
          <w:b/>
          <w:sz w:val="20"/>
          <w:szCs w:val="20"/>
        </w:rPr>
        <w:t>.</w:t>
      </w:r>
      <w:r w:rsidRPr="007923D7">
        <w:rPr>
          <w:rFonts w:cstheme="minorHAnsi"/>
          <w:sz w:val="20"/>
          <w:szCs w:val="20"/>
        </w:rPr>
        <w:t xml:space="preserve"> </w:t>
      </w:r>
    </w:p>
    <w:sectPr w:rsidR="00EA64C9" w:rsidRPr="007923D7" w:rsidSect="00816728">
      <w:footerReference w:type="default" r:id="rId7"/>
      <w:pgSz w:w="15840" w:h="12240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E18BF" w14:textId="77777777" w:rsidR="00466C89" w:rsidRDefault="00466C89" w:rsidP="00AB64DA">
      <w:pPr>
        <w:spacing w:after="0" w:line="240" w:lineRule="auto"/>
      </w:pPr>
      <w:r>
        <w:separator/>
      </w:r>
    </w:p>
  </w:endnote>
  <w:endnote w:type="continuationSeparator" w:id="0">
    <w:p w14:paraId="06D58168" w14:textId="77777777" w:rsidR="00466C89" w:rsidRDefault="00466C89" w:rsidP="00AB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12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46759E5" w14:textId="77777777" w:rsidR="00E625CD" w:rsidRDefault="0028656C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E625CD">
          <w:t xml:space="preserve"> |10</w:t>
        </w:r>
      </w:p>
      <w:p w14:paraId="7BF068E0" w14:textId="77777777" w:rsidR="00E625CD" w:rsidRDefault="00466C89" w:rsidP="008A4D17">
        <w:pPr>
          <w:pStyle w:val="Footer"/>
          <w:pBdr>
            <w:top w:val="single" w:sz="4" w:space="1" w:color="D9D9D9" w:themeColor="background1" w:themeShade="D9"/>
          </w:pBdr>
        </w:pPr>
      </w:p>
    </w:sdtContent>
  </w:sdt>
  <w:p w14:paraId="50F4638B" w14:textId="77777777" w:rsidR="00E625CD" w:rsidRDefault="00E62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AE3E" w14:textId="77777777" w:rsidR="00466C89" w:rsidRDefault="00466C89" w:rsidP="00AB64DA">
      <w:pPr>
        <w:spacing w:after="0" w:line="240" w:lineRule="auto"/>
      </w:pPr>
      <w:r>
        <w:separator/>
      </w:r>
    </w:p>
  </w:footnote>
  <w:footnote w:type="continuationSeparator" w:id="0">
    <w:p w14:paraId="69FD25A2" w14:textId="77777777" w:rsidR="00466C89" w:rsidRDefault="00466C89" w:rsidP="00AB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5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6" w15:restartNumberingAfterBreak="0">
    <w:nsid w:val="00002F14"/>
    <w:multiLevelType w:val="hybridMultilevel"/>
    <w:tmpl w:val="00006AD6"/>
    <w:lvl w:ilvl="0" w:tplc="0000047E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0048CC"/>
    <w:multiLevelType w:val="hybridMultilevel"/>
    <w:tmpl w:val="00005753"/>
    <w:lvl w:ilvl="0" w:tplc="000060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54DC"/>
    <w:multiLevelType w:val="hybridMultilevel"/>
    <w:tmpl w:val="0000368E"/>
    <w:lvl w:ilvl="0" w:tplc="00000D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98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00005C67"/>
    <w:multiLevelType w:val="hybridMultilevel"/>
    <w:tmpl w:val="00003CD6"/>
    <w:lvl w:ilvl="0" w:tplc="00000F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00005DB2"/>
    <w:multiLevelType w:val="hybridMultilevel"/>
    <w:tmpl w:val="000033EA"/>
    <w:lvl w:ilvl="0" w:tplc="000023C9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00075EF"/>
    <w:multiLevelType w:val="hybridMultilevel"/>
    <w:tmpl w:val="00004657"/>
    <w:lvl w:ilvl="0" w:tplc="00002C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C6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000B6439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3" w15:restartNumberingAfterBreak="0">
    <w:nsid w:val="009D3227"/>
    <w:multiLevelType w:val="hybridMultilevel"/>
    <w:tmpl w:val="8584C016"/>
    <w:lvl w:ilvl="0" w:tplc="F57E87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B2514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30E3B"/>
    <w:multiLevelType w:val="hybridMultilevel"/>
    <w:tmpl w:val="1744F426"/>
    <w:lvl w:ilvl="0" w:tplc="57B8C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332F06"/>
    <w:multiLevelType w:val="hybridMultilevel"/>
    <w:tmpl w:val="CA34C088"/>
    <w:lvl w:ilvl="0" w:tplc="3544E82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F9F73C6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C0F13"/>
    <w:multiLevelType w:val="hybridMultilevel"/>
    <w:tmpl w:val="B9E4F68E"/>
    <w:lvl w:ilvl="0" w:tplc="2FECF36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A84884"/>
    <w:multiLevelType w:val="hybridMultilevel"/>
    <w:tmpl w:val="56707794"/>
    <w:lvl w:ilvl="0" w:tplc="54A6F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90231F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A6AF0"/>
    <w:multiLevelType w:val="hybridMultilevel"/>
    <w:tmpl w:val="EF80A2C4"/>
    <w:lvl w:ilvl="0" w:tplc="D67ABDC0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795664"/>
    <w:multiLevelType w:val="hybridMultilevel"/>
    <w:tmpl w:val="EA486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752D2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27" w15:restartNumberingAfterBreak="0">
    <w:nsid w:val="3DD83766"/>
    <w:multiLevelType w:val="hybridMultilevel"/>
    <w:tmpl w:val="C2BE7540"/>
    <w:lvl w:ilvl="0" w:tplc="8C621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104BF1"/>
    <w:multiLevelType w:val="hybridMultilevel"/>
    <w:tmpl w:val="689A7260"/>
    <w:lvl w:ilvl="0" w:tplc="0D90B05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A7BF5"/>
    <w:multiLevelType w:val="hybridMultilevel"/>
    <w:tmpl w:val="12A83ADE"/>
    <w:lvl w:ilvl="0" w:tplc="180613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C5C0E"/>
    <w:multiLevelType w:val="hybridMultilevel"/>
    <w:tmpl w:val="CA6ADAE2"/>
    <w:lvl w:ilvl="0" w:tplc="C1126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7D404F"/>
    <w:multiLevelType w:val="hybridMultilevel"/>
    <w:tmpl w:val="8ACC1920"/>
    <w:lvl w:ilvl="0" w:tplc="82A42DE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9032A10"/>
    <w:multiLevelType w:val="hybridMultilevel"/>
    <w:tmpl w:val="4D8C6350"/>
    <w:lvl w:ilvl="0" w:tplc="06925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134E89"/>
    <w:multiLevelType w:val="hybridMultilevel"/>
    <w:tmpl w:val="816EB792"/>
    <w:lvl w:ilvl="0" w:tplc="1F38F6F4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3897E54"/>
    <w:multiLevelType w:val="hybridMultilevel"/>
    <w:tmpl w:val="23501A0A"/>
    <w:lvl w:ilvl="0" w:tplc="151A072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565B2133"/>
    <w:multiLevelType w:val="hybridMultilevel"/>
    <w:tmpl w:val="3462DC40"/>
    <w:lvl w:ilvl="0" w:tplc="2FEE2E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30329"/>
    <w:multiLevelType w:val="hybridMultilevel"/>
    <w:tmpl w:val="959ADB3E"/>
    <w:lvl w:ilvl="0" w:tplc="D412328C">
      <w:start w:val="11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0D51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063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8971606">
    <w:abstractNumId w:val="2"/>
    <w:lvlOverride w:ilvl="0">
      <w:startOverride w:val="1"/>
    </w:lvlOverride>
  </w:num>
  <w:num w:numId="3" w16cid:durableId="1205019634">
    <w:abstractNumId w:val="3"/>
    <w:lvlOverride w:ilvl="0">
      <w:startOverride w:val="1"/>
    </w:lvlOverride>
  </w:num>
  <w:num w:numId="4" w16cid:durableId="45764482">
    <w:abstractNumId w:val="4"/>
    <w:lvlOverride w:ilvl="0">
      <w:startOverride w:val="1"/>
    </w:lvlOverride>
  </w:num>
  <w:num w:numId="5" w16cid:durableId="326178479">
    <w:abstractNumId w:val="5"/>
    <w:lvlOverride w:ilvl="0">
      <w:startOverride w:val="3"/>
    </w:lvlOverride>
  </w:num>
  <w:num w:numId="6" w16cid:durableId="20206565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5437850">
    <w:abstractNumId w:val="2"/>
  </w:num>
  <w:num w:numId="8" w16cid:durableId="93855862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9077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217405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423275">
    <w:abstractNumId w:val="14"/>
  </w:num>
  <w:num w:numId="12" w16cid:durableId="1386030594">
    <w:abstractNumId w:val="38"/>
  </w:num>
  <w:num w:numId="13" w16cid:durableId="1515264755">
    <w:abstractNumId w:val="18"/>
  </w:num>
  <w:num w:numId="14" w16cid:durableId="1865511590">
    <w:abstractNumId w:val="30"/>
  </w:num>
  <w:num w:numId="15" w16cid:durableId="999962116">
    <w:abstractNumId w:val="26"/>
  </w:num>
  <w:num w:numId="16" w16cid:durableId="68969186">
    <w:abstractNumId w:val="22"/>
  </w:num>
  <w:num w:numId="17" w16cid:durableId="1616475241">
    <w:abstractNumId w:val="12"/>
  </w:num>
  <w:num w:numId="18" w16cid:durableId="139884086">
    <w:abstractNumId w:val="21"/>
  </w:num>
  <w:num w:numId="19" w16cid:durableId="833836187">
    <w:abstractNumId w:val="27"/>
  </w:num>
  <w:num w:numId="20" w16cid:durableId="1567454616">
    <w:abstractNumId w:val="10"/>
  </w:num>
  <w:num w:numId="21" w16cid:durableId="1129325567">
    <w:abstractNumId w:val="7"/>
  </w:num>
  <w:num w:numId="22" w16cid:durableId="1739404247">
    <w:abstractNumId w:val="9"/>
  </w:num>
  <w:num w:numId="23" w16cid:durableId="1065225976">
    <w:abstractNumId w:val="6"/>
  </w:num>
  <w:num w:numId="24" w16cid:durableId="1626427107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777023168">
    <w:abstractNumId w:val="1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398408878">
    <w:abstractNumId w:val="19"/>
  </w:num>
  <w:num w:numId="27" w16cid:durableId="807165428">
    <w:abstractNumId w:val="34"/>
  </w:num>
  <w:num w:numId="28" w16cid:durableId="1796368455">
    <w:abstractNumId w:val="28"/>
  </w:num>
  <w:num w:numId="29" w16cid:durableId="527262499">
    <w:abstractNumId w:val="36"/>
  </w:num>
  <w:num w:numId="30" w16cid:durableId="1855729751">
    <w:abstractNumId w:val="35"/>
  </w:num>
  <w:num w:numId="31" w16cid:durableId="398871851">
    <w:abstractNumId w:val="17"/>
  </w:num>
  <w:num w:numId="32" w16cid:durableId="1198280907">
    <w:abstractNumId w:val="32"/>
  </w:num>
  <w:num w:numId="33" w16cid:durableId="7223954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0426401">
    <w:abstractNumId w:val="15"/>
  </w:num>
  <w:num w:numId="35" w16cid:durableId="1267497527">
    <w:abstractNumId w:val="33"/>
  </w:num>
  <w:num w:numId="36" w16cid:durableId="333459095">
    <w:abstractNumId w:val="16"/>
  </w:num>
  <w:num w:numId="37" w16cid:durableId="1994332384">
    <w:abstractNumId w:val="13"/>
  </w:num>
  <w:num w:numId="38" w16cid:durableId="1049886747">
    <w:abstractNumId w:val="25"/>
  </w:num>
  <w:num w:numId="39" w16cid:durableId="951785526">
    <w:abstractNumId w:val="29"/>
  </w:num>
  <w:num w:numId="40" w16cid:durableId="1475368979">
    <w:abstractNumId w:val="23"/>
  </w:num>
  <w:num w:numId="41" w16cid:durableId="1426732048">
    <w:abstractNumId w:val="6"/>
  </w:num>
  <w:num w:numId="42" w16cid:durableId="175782126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23237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728"/>
    <w:rsid w:val="00001948"/>
    <w:rsid w:val="00011266"/>
    <w:rsid w:val="00016880"/>
    <w:rsid w:val="00016AA3"/>
    <w:rsid w:val="0002129D"/>
    <w:rsid w:val="00021863"/>
    <w:rsid w:val="0002316B"/>
    <w:rsid w:val="000236D1"/>
    <w:rsid w:val="00023766"/>
    <w:rsid w:val="00024EE1"/>
    <w:rsid w:val="00031CA3"/>
    <w:rsid w:val="00041DBB"/>
    <w:rsid w:val="00042B3F"/>
    <w:rsid w:val="00042C8C"/>
    <w:rsid w:val="00043ED6"/>
    <w:rsid w:val="00044D0B"/>
    <w:rsid w:val="000462B9"/>
    <w:rsid w:val="000524A9"/>
    <w:rsid w:val="000621E7"/>
    <w:rsid w:val="000658FE"/>
    <w:rsid w:val="00067B07"/>
    <w:rsid w:val="000707D0"/>
    <w:rsid w:val="00070BE5"/>
    <w:rsid w:val="00074DDA"/>
    <w:rsid w:val="00075E82"/>
    <w:rsid w:val="00082A09"/>
    <w:rsid w:val="0008379F"/>
    <w:rsid w:val="0008551D"/>
    <w:rsid w:val="000874FC"/>
    <w:rsid w:val="00091B7F"/>
    <w:rsid w:val="000928BE"/>
    <w:rsid w:val="00093A11"/>
    <w:rsid w:val="000A0C79"/>
    <w:rsid w:val="000A5568"/>
    <w:rsid w:val="000A56D1"/>
    <w:rsid w:val="000A7AE4"/>
    <w:rsid w:val="000A7F7B"/>
    <w:rsid w:val="000B51AB"/>
    <w:rsid w:val="000C423E"/>
    <w:rsid w:val="000C7069"/>
    <w:rsid w:val="000D052E"/>
    <w:rsid w:val="000D4786"/>
    <w:rsid w:val="000E101E"/>
    <w:rsid w:val="000E57FB"/>
    <w:rsid w:val="000E6C41"/>
    <w:rsid w:val="000E7523"/>
    <w:rsid w:val="000E79A5"/>
    <w:rsid w:val="000F166D"/>
    <w:rsid w:val="000F21F7"/>
    <w:rsid w:val="00102664"/>
    <w:rsid w:val="001158E2"/>
    <w:rsid w:val="001169C9"/>
    <w:rsid w:val="0011779D"/>
    <w:rsid w:val="0012241F"/>
    <w:rsid w:val="001259B7"/>
    <w:rsid w:val="00134E24"/>
    <w:rsid w:val="0014416D"/>
    <w:rsid w:val="00144F13"/>
    <w:rsid w:val="00146CA1"/>
    <w:rsid w:val="00151B54"/>
    <w:rsid w:val="00153F23"/>
    <w:rsid w:val="001776CE"/>
    <w:rsid w:val="00182E97"/>
    <w:rsid w:val="001846E9"/>
    <w:rsid w:val="00193031"/>
    <w:rsid w:val="00194938"/>
    <w:rsid w:val="001969AD"/>
    <w:rsid w:val="001A2989"/>
    <w:rsid w:val="001A5C20"/>
    <w:rsid w:val="001A6C00"/>
    <w:rsid w:val="001B2FEC"/>
    <w:rsid w:val="001B38C6"/>
    <w:rsid w:val="001B4A58"/>
    <w:rsid w:val="001B73C9"/>
    <w:rsid w:val="001B7B6C"/>
    <w:rsid w:val="001C3799"/>
    <w:rsid w:val="001C3C3A"/>
    <w:rsid w:val="001C5A50"/>
    <w:rsid w:val="001D10BF"/>
    <w:rsid w:val="001D533B"/>
    <w:rsid w:val="001E2276"/>
    <w:rsid w:val="001F0742"/>
    <w:rsid w:val="001F77B4"/>
    <w:rsid w:val="002004B4"/>
    <w:rsid w:val="00206E47"/>
    <w:rsid w:val="00206E83"/>
    <w:rsid w:val="002078A9"/>
    <w:rsid w:val="00210E62"/>
    <w:rsid w:val="002115AD"/>
    <w:rsid w:val="002134D4"/>
    <w:rsid w:val="002177C6"/>
    <w:rsid w:val="002265E3"/>
    <w:rsid w:val="0023229D"/>
    <w:rsid w:val="00233B02"/>
    <w:rsid w:val="00236120"/>
    <w:rsid w:val="00236E07"/>
    <w:rsid w:val="00243009"/>
    <w:rsid w:val="00246032"/>
    <w:rsid w:val="002476A1"/>
    <w:rsid w:val="002509E6"/>
    <w:rsid w:val="00250E88"/>
    <w:rsid w:val="002511B8"/>
    <w:rsid w:val="0025510F"/>
    <w:rsid w:val="00255C80"/>
    <w:rsid w:val="0026149B"/>
    <w:rsid w:val="00263748"/>
    <w:rsid w:val="00265410"/>
    <w:rsid w:val="00281EB0"/>
    <w:rsid w:val="0028656C"/>
    <w:rsid w:val="00287AAD"/>
    <w:rsid w:val="00291B2B"/>
    <w:rsid w:val="00294AC2"/>
    <w:rsid w:val="00294BF1"/>
    <w:rsid w:val="00296D30"/>
    <w:rsid w:val="0029772F"/>
    <w:rsid w:val="002A0B6D"/>
    <w:rsid w:val="002A645D"/>
    <w:rsid w:val="002B2A5D"/>
    <w:rsid w:val="002B5568"/>
    <w:rsid w:val="002B78D9"/>
    <w:rsid w:val="002C19D4"/>
    <w:rsid w:val="002C233C"/>
    <w:rsid w:val="002C53C2"/>
    <w:rsid w:val="002C70C3"/>
    <w:rsid w:val="002D2728"/>
    <w:rsid w:val="002D33BB"/>
    <w:rsid w:val="002E0218"/>
    <w:rsid w:val="002E1F48"/>
    <w:rsid w:val="002E5256"/>
    <w:rsid w:val="002E5D9D"/>
    <w:rsid w:val="002E669A"/>
    <w:rsid w:val="002E71EC"/>
    <w:rsid w:val="002F4B7B"/>
    <w:rsid w:val="00302C41"/>
    <w:rsid w:val="00302DD9"/>
    <w:rsid w:val="00310C47"/>
    <w:rsid w:val="003155D8"/>
    <w:rsid w:val="00327E92"/>
    <w:rsid w:val="00332156"/>
    <w:rsid w:val="00336A13"/>
    <w:rsid w:val="00337DE0"/>
    <w:rsid w:val="00342050"/>
    <w:rsid w:val="00343D2F"/>
    <w:rsid w:val="003515E9"/>
    <w:rsid w:val="00362671"/>
    <w:rsid w:val="00363C9B"/>
    <w:rsid w:val="003653DD"/>
    <w:rsid w:val="003805E0"/>
    <w:rsid w:val="00380C7B"/>
    <w:rsid w:val="00381916"/>
    <w:rsid w:val="00383745"/>
    <w:rsid w:val="00383EFC"/>
    <w:rsid w:val="00387D26"/>
    <w:rsid w:val="00390B4A"/>
    <w:rsid w:val="003947CD"/>
    <w:rsid w:val="003A06E3"/>
    <w:rsid w:val="003A70F9"/>
    <w:rsid w:val="003B1BB9"/>
    <w:rsid w:val="003B388E"/>
    <w:rsid w:val="003B489B"/>
    <w:rsid w:val="003C2989"/>
    <w:rsid w:val="003C53AB"/>
    <w:rsid w:val="003C7463"/>
    <w:rsid w:val="003D1195"/>
    <w:rsid w:val="003D238E"/>
    <w:rsid w:val="003D246B"/>
    <w:rsid w:val="003D3A72"/>
    <w:rsid w:val="003E2DF8"/>
    <w:rsid w:val="003F0633"/>
    <w:rsid w:val="003F5187"/>
    <w:rsid w:val="003F76DC"/>
    <w:rsid w:val="003F7946"/>
    <w:rsid w:val="00403768"/>
    <w:rsid w:val="004109A9"/>
    <w:rsid w:val="004132EB"/>
    <w:rsid w:val="0041518D"/>
    <w:rsid w:val="00417D13"/>
    <w:rsid w:val="004212C9"/>
    <w:rsid w:val="00422B13"/>
    <w:rsid w:val="00423717"/>
    <w:rsid w:val="00423B03"/>
    <w:rsid w:val="00425425"/>
    <w:rsid w:val="00425B41"/>
    <w:rsid w:val="004268E9"/>
    <w:rsid w:val="004279C3"/>
    <w:rsid w:val="00435412"/>
    <w:rsid w:val="004362CF"/>
    <w:rsid w:val="00437814"/>
    <w:rsid w:val="0043790E"/>
    <w:rsid w:val="00440464"/>
    <w:rsid w:val="004460AA"/>
    <w:rsid w:val="00446C70"/>
    <w:rsid w:val="00447349"/>
    <w:rsid w:val="00451B5B"/>
    <w:rsid w:val="00453DB6"/>
    <w:rsid w:val="00455D3E"/>
    <w:rsid w:val="00460EC3"/>
    <w:rsid w:val="00464B31"/>
    <w:rsid w:val="00466C89"/>
    <w:rsid w:val="00467D4D"/>
    <w:rsid w:val="00467F02"/>
    <w:rsid w:val="00475626"/>
    <w:rsid w:val="0047797B"/>
    <w:rsid w:val="004863B6"/>
    <w:rsid w:val="0049027D"/>
    <w:rsid w:val="00492D94"/>
    <w:rsid w:val="00496DE7"/>
    <w:rsid w:val="004973C8"/>
    <w:rsid w:val="004A1AEB"/>
    <w:rsid w:val="004A262E"/>
    <w:rsid w:val="004A3177"/>
    <w:rsid w:val="004A3EE8"/>
    <w:rsid w:val="004A678A"/>
    <w:rsid w:val="004A6A14"/>
    <w:rsid w:val="004B04D1"/>
    <w:rsid w:val="004B1464"/>
    <w:rsid w:val="004B6D6B"/>
    <w:rsid w:val="004C0162"/>
    <w:rsid w:val="004C19EE"/>
    <w:rsid w:val="004C3B5E"/>
    <w:rsid w:val="004D42B9"/>
    <w:rsid w:val="004D6007"/>
    <w:rsid w:val="004D61D7"/>
    <w:rsid w:val="004E0042"/>
    <w:rsid w:val="004E0C85"/>
    <w:rsid w:val="004E2218"/>
    <w:rsid w:val="004E418D"/>
    <w:rsid w:val="004E4BF6"/>
    <w:rsid w:val="004F376A"/>
    <w:rsid w:val="004F5A28"/>
    <w:rsid w:val="00500995"/>
    <w:rsid w:val="0050245A"/>
    <w:rsid w:val="005048B6"/>
    <w:rsid w:val="00512D8F"/>
    <w:rsid w:val="005138D7"/>
    <w:rsid w:val="0051536A"/>
    <w:rsid w:val="00517D62"/>
    <w:rsid w:val="00523D58"/>
    <w:rsid w:val="00531A10"/>
    <w:rsid w:val="005404FE"/>
    <w:rsid w:val="005422B6"/>
    <w:rsid w:val="0054611B"/>
    <w:rsid w:val="0055128C"/>
    <w:rsid w:val="00551D69"/>
    <w:rsid w:val="005566EF"/>
    <w:rsid w:val="0056382E"/>
    <w:rsid w:val="005642A5"/>
    <w:rsid w:val="00572072"/>
    <w:rsid w:val="00575738"/>
    <w:rsid w:val="005811E5"/>
    <w:rsid w:val="00586710"/>
    <w:rsid w:val="00587442"/>
    <w:rsid w:val="005904C2"/>
    <w:rsid w:val="00590B66"/>
    <w:rsid w:val="0059321B"/>
    <w:rsid w:val="005974E6"/>
    <w:rsid w:val="005A0EF2"/>
    <w:rsid w:val="005A419C"/>
    <w:rsid w:val="005A7249"/>
    <w:rsid w:val="005A7872"/>
    <w:rsid w:val="005A7DD7"/>
    <w:rsid w:val="005B42D9"/>
    <w:rsid w:val="005B6AD9"/>
    <w:rsid w:val="005C25A9"/>
    <w:rsid w:val="005C3261"/>
    <w:rsid w:val="005C42C9"/>
    <w:rsid w:val="005D382B"/>
    <w:rsid w:val="005E0BE7"/>
    <w:rsid w:val="005F0014"/>
    <w:rsid w:val="005F191B"/>
    <w:rsid w:val="005F2EF8"/>
    <w:rsid w:val="005F5E42"/>
    <w:rsid w:val="00601EB2"/>
    <w:rsid w:val="00603EC1"/>
    <w:rsid w:val="00607CE6"/>
    <w:rsid w:val="0061389C"/>
    <w:rsid w:val="00615059"/>
    <w:rsid w:val="00616317"/>
    <w:rsid w:val="00617B22"/>
    <w:rsid w:val="006358D5"/>
    <w:rsid w:val="006400C3"/>
    <w:rsid w:val="006476B7"/>
    <w:rsid w:val="00650DCE"/>
    <w:rsid w:val="006576D9"/>
    <w:rsid w:val="0066420D"/>
    <w:rsid w:val="00664669"/>
    <w:rsid w:val="006677E4"/>
    <w:rsid w:val="006717BA"/>
    <w:rsid w:val="0067763D"/>
    <w:rsid w:val="00682CC2"/>
    <w:rsid w:val="006864D2"/>
    <w:rsid w:val="00694F33"/>
    <w:rsid w:val="006A0E62"/>
    <w:rsid w:val="006A2BAA"/>
    <w:rsid w:val="006A407F"/>
    <w:rsid w:val="006A5731"/>
    <w:rsid w:val="006B39B0"/>
    <w:rsid w:val="006C1D49"/>
    <w:rsid w:val="006C20F3"/>
    <w:rsid w:val="006C5F8B"/>
    <w:rsid w:val="006C781A"/>
    <w:rsid w:val="006D39A4"/>
    <w:rsid w:val="006D39C9"/>
    <w:rsid w:val="006D4E04"/>
    <w:rsid w:val="006E7C5A"/>
    <w:rsid w:val="006F2515"/>
    <w:rsid w:val="006F462D"/>
    <w:rsid w:val="0070708D"/>
    <w:rsid w:val="0070746C"/>
    <w:rsid w:val="0071160B"/>
    <w:rsid w:val="007118CF"/>
    <w:rsid w:val="0071769A"/>
    <w:rsid w:val="007220D7"/>
    <w:rsid w:val="007314EB"/>
    <w:rsid w:val="00732AC4"/>
    <w:rsid w:val="00735771"/>
    <w:rsid w:val="00736C07"/>
    <w:rsid w:val="00736DD0"/>
    <w:rsid w:val="0074062D"/>
    <w:rsid w:val="00746D12"/>
    <w:rsid w:val="00747905"/>
    <w:rsid w:val="007535E7"/>
    <w:rsid w:val="00754303"/>
    <w:rsid w:val="00756572"/>
    <w:rsid w:val="007565E3"/>
    <w:rsid w:val="00760515"/>
    <w:rsid w:val="00760A2A"/>
    <w:rsid w:val="00764D49"/>
    <w:rsid w:val="00766620"/>
    <w:rsid w:val="00767BCE"/>
    <w:rsid w:val="007749FA"/>
    <w:rsid w:val="00775BA0"/>
    <w:rsid w:val="00782743"/>
    <w:rsid w:val="007871E1"/>
    <w:rsid w:val="00787D9D"/>
    <w:rsid w:val="007923D7"/>
    <w:rsid w:val="00793986"/>
    <w:rsid w:val="007979B9"/>
    <w:rsid w:val="007A2B9E"/>
    <w:rsid w:val="007A43BE"/>
    <w:rsid w:val="007B0E5C"/>
    <w:rsid w:val="007B1656"/>
    <w:rsid w:val="007B25C0"/>
    <w:rsid w:val="007B2C7D"/>
    <w:rsid w:val="007C0446"/>
    <w:rsid w:val="007C0CDB"/>
    <w:rsid w:val="007C32AA"/>
    <w:rsid w:val="007C3E63"/>
    <w:rsid w:val="007C40C3"/>
    <w:rsid w:val="007C695C"/>
    <w:rsid w:val="007D307B"/>
    <w:rsid w:val="007D4BBF"/>
    <w:rsid w:val="007D637E"/>
    <w:rsid w:val="007E54CD"/>
    <w:rsid w:val="007E6FC7"/>
    <w:rsid w:val="00801B33"/>
    <w:rsid w:val="00801E29"/>
    <w:rsid w:val="00806078"/>
    <w:rsid w:val="00811F31"/>
    <w:rsid w:val="008120D4"/>
    <w:rsid w:val="008162DF"/>
    <w:rsid w:val="00816728"/>
    <w:rsid w:val="008212CE"/>
    <w:rsid w:val="00827D6C"/>
    <w:rsid w:val="008363A2"/>
    <w:rsid w:val="00841145"/>
    <w:rsid w:val="00843B57"/>
    <w:rsid w:val="00844026"/>
    <w:rsid w:val="00850797"/>
    <w:rsid w:val="00851E19"/>
    <w:rsid w:val="0085230E"/>
    <w:rsid w:val="00854B13"/>
    <w:rsid w:val="008611FE"/>
    <w:rsid w:val="0086224A"/>
    <w:rsid w:val="00863CDC"/>
    <w:rsid w:val="00864D06"/>
    <w:rsid w:val="0086573C"/>
    <w:rsid w:val="00865CDC"/>
    <w:rsid w:val="00866206"/>
    <w:rsid w:val="00870A38"/>
    <w:rsid w:val="008724D0"/>
    <w:rsid w:val="00881EEE"/>
    <w:rsid w:val="00886EB8"/>
    <w:rsid w:val="00891A92"/>
    <w:rsid w:val="00892422"/>
    <w:rsid w:val="00892D5B"/>
    <w:rsid w:val="00893261"/>
    <w:rsid w:val="008974BE"/>
    <w:rsid w:val="00897D72"/>
    <w:rsid w:val="008A2127"/>
    <w:rsid w:val="008A4D17"/>
    <w:rsid w:val="008B27B3"/>
    <w:rsid w:val="008B40E3"/>
    <w:rsid w:val="008B60E6"/>
    <w:rsid w:val="008B7148"/>
    <w:rsid w:val="008C1DDD"/>
    <w:rsid w:val="008C49F8"/>
    <w:rsid w:val="008C74C6"/>
    <w:rsid w:val="008D11B1"/>
    <w:rsid w:val="008E22A0"/>
    <w:rsid w:val="008E68CB"/>
    <w:rsid w:val="008F2386"/>
    <w:rsid w:val="0090541C"/>
    <w:rsid w:val="00907DEC"/>
    <w:rsid w:val="00911C4F"/>
    <w:rsid w:val="009120B9"/>
    <w:rsid w:val="00912154"/>
    <w:rsid w:val="00912599"/>
    <w:rsid w:val="009205DD"/>
    <w:rsid w:val="00920C43"/>
    <w:rsid w:val="00921275"/>
    <w:rsid w:val="00923A29"/>
    <w:rsid w:val="00934CA3"/>
    <w:rsid w:val="00937012"/>
    <w:rsid w:val="0094016E"/>
    <w:rsid w:val="00943859"/>
    <w:rsid w:val="00945279"/>
    <w:rsid w:val="00946FD4"/>
    <w:rsid w:val="00952F7F"/>
    <w:rsid w:val="00953F68"/>
    <w:rsid w:val="009549A9"/>
    <w:rsid w:val="009648C3"/>
    <w:rsid w:val="0097089A"/>
    <w:rsid w:val="00971FAA"/>
    <w:rsid w:val="00975116"/>
    <w:rsid w:val="00976607"/>
    <w:rsid w:val="009774CC"/>
    <w:rsid w:val="009804C2"/>
    <w:rsid w:val="0098492A"/>
    <w:rsid w:val="009863BB"/>
    <w:rsid w:val="0098717F"/>
    <w:rsid w:val="00993514"/>
    <w:rsid w:val="009A29CB"/>
    <w:rsid w:val="009A4C9D"/>
    <w:rsid w:val="009A5EBD"/>
    <w:rsid w:val="009B27F1"/>
    <w:rsid w:val="009D20FD"/>
    <w:rsid w:val="009D2B31"/>
    <w:rsid w:val="009D33EA"/>
    <w:rsid w:val="009D712A"/>
    <w:rsid w:val="009D7F3D"/>
    <w:rsid w:val="009E1697"/>
    <w:rsid w:val="009E2A68"/>
    <w:rsid w:val="009E566B"/>
    <w:rsid w:val="009E57F3"/>
    <w:rsid w:val="009F0E88"/>
    <w:rsid w:val="009F13A6"/>
    <w:rsid w:val="009F1727"/>
    <w:rsid w:val="00A013D7"/>
    <w:rsid w:val="00A0487B"/>
    <w:rsid w:val="00A06A47"/>
    <w:rsid w:val="00A102B2"/>
    <w:rsid w:val="00A102FA"/>
    <w:rsid w:val="00A1115D"/>
    <w:rsid w:val="00A246DB"/>
    <w:rsid w:val="00A3055F"/>
    <w:rsid w:val="00A310A9"/>
    <w:rsid w:val="00A33A79"/>
    <w:rsid w:val="00A33BC6"/>
    <w:rsid w:val="00A351FA"/>
    <w:rsid w:val="00A41005"/>
    <w:rsid w:val="00A420A9"/>
    <w:rsid w:val="00A44E7D"/>
    <w:rsid w:val="00A57FD8"/>
    <w:rsid w:val="00A665C4"/>
    <w:rsid w:val="00A73D4E"/>
    <w:rsid w:val="00A741F5"/>
    <w:rsid w:val="00A76BDB"/>
    <w:rsid w:val="00A81A3C"/>
    <w:rsid w:val="00A81D0A"/>
    <w:rsid w:val="00A82593"/>
    <w:rsid w:val="00A85538"/>
    <w:rsid w:val="00A86B41"/>
    <w:rsid w:val="00A93F36"/>
    <w:rsid w:val="00A961E1"/>
    <w:rsid w:val="00AA18DD"/>
    <w:rsid w:val="00AA2618"/>
    <w:rsid w:val="00AA3096"/>
    <w:rsid w:val="00AA4389"/>
    <w:rsid w:val="00AA528C"/>
    <w:rsid w:val="00AA7710"/>
    <w:rsid w:val="00AB1861"/>
    <w:rsid w:val="00AB35C6"/>
    <w:rsid w:val="00AB3E25"/>
    <w:rsid w:val="00AB64DA"/>
    <w:rsid w:val="00AB6A7C"/>
    <w:rsid w:val="00AC41F7"/>
    <w:rsid w:val="00AC582B"/>
    <w:rsid w:val="00AD4C81"/>
    <w:rsid w:val="00AD785F"/>
    <w:rsid w:val="00AE42D9"/>
    <w:rsid w:val="00AE4C54"/>
    <w:rsid w:val="00AF0692"/>
    <w:rsid w:val="00AF0965"/>
    <w:rsid w:val="00AF78D2"/>
    <w:rsid w:val="00B0379D"/>
    <w:rsid w:val="00B06828"/>
    <w:rsid w:val="00B10D9D"/>
    <w:rsid w:val="00B14473"/>
    <w:rsid w:val="00B16744"/>
    <w:rsid w:val="00B223FA"/>
    <w:rsid w:val="00B233D7"/>
    <w:rsid w:val="00B2509D"/>
    <w:rsid w:val="00B32706"/>
    <w:rsid w:val="00B37F5D"/>
    <w:rsid w:val="00B46773"/>
    <w:rsid w:val="00B47BB5"/>
    <w:rsid w:val="00B52F8A"/>
    <w:rsid w:val="00B55641"/>
    <w:rsid w:val="00B55777"/>
    <w:rsid w:val="00B60ECA"/>
    <w:rsid w:val="00B6135A"/>
    <w:rsid w:val="00B62F21"/>
    <w:rsid w:val="00B707CD"/>
    <w:rsid w:val="00B857C1"/>
    <w:rsid w:val="00B93AF6"/>
    <w:rsid w:val="00B976EA"/>
    <w:rsid w:val="00B97708"/>
    <w:rsid w:val="00BA3C5C"/>
    <w:rsid w:val="00BA501D"/>
    <w:rsid w:val="00BA7ED6"/>
    <w:rsid w:val="00BB20ED"/>
    <w:rsid w:val="00BB40B0"/>
    <w:rsid w:val="00BB4E70"/>
    <w:rsid w:val="00BB5CE4"/>
    <w:rsid w:val="00BC1A69"/>
    <w:rsid w:val="00BC20C7"/>
    <w:rsid w:val="00BC2FFA"/>
    <w:rsid w:val="00BC4767"/>
    <w:rsid w:val="00BD1973"/>
    <w:rsid w:val="00BD5798"/>
    <w:rsid w:val="00BE0091"/>
    <w:rsid w:val="00BE10DE"/>
    <w:rsid w:val="00BE11C0"/>
    <w:rsid w:val="00BE417F"/>
    <w:rsid w:val="00BE5136"/>
    <w:rsid w:val="00BE69A0"/>
    <w:rsid w:val="00BE6D38"/>
    <w:rsid w:val="00BF2026"/>
    <w:rsid w:val="00BF4823"/>
    <w:rsid w:val="00C031A3"/>
    <w:rsid w:val="00C043AD"/>
    <w:rsid w:val="00C1374C"/>
    <w:rsid w:val="00C13CA3"/>
    <w:rsid w:val="00C17529"/>
    <w:rsid w:val="00C17F26"/>
    <w:rsid w:val="00C20BE3"/>
    <w:rsid w:val="00C22126"/>
    <w:rsid w:val="00C22D3B"/>
    <w:rsid w:val="00C300F5"/>
    <w:rsid w:val="00C333A3"/>
    <w:rsid w:val="00C3688A"/>
    <w:rsid w:val="00C36F42"/>
    <w:rsid w:val="00C40F79"/>
    <w:rsid w:val="00C441C4"/>
    <w:rsid w:val="00C44872"/>
    <w:rsid w:val="00C50893"/>
    <w:rsid w:val="00C531FA"/>
    <w:rsid w:val="00C565C4"/>
    <w:rsid w:val="00C6016E"/>
    <w:rsid w:val="00C62DEF"/>
    <w:rsid w:val="00C716D3"/>
    <w:rsid w:val="00C77DE4"/>
    <w:rsid w:val="00C874B6"/>
    <w:rsid w:val="00C905F4"/>
    <w:rsid w:val="00C91296"/>
    <w:rsid w:val="00C93AB0"/>
    <w:rsid w:val="00CA1E76"/>
    <w:rsid w:val="00CA2031"/>
    <w:rsid w:val="00CA59DA"/>
    <w:rsid w:val="00CA5C75"/>
    <w:rsid w:val="00CB0CD0"/>
    <w:rsid w:val="00CB0DC2"/>
    <w:rsid w:val="00CB5C44"/>
    <w:rsid w:val="00CC0DCC"/>
    <w:rsid w:val="00CC133D"/>
    <w:rsid w:val="00CC2040"/>
    <w:rsid w:val="00CC3F3C"/>
    <w:rsid w:val="00CC4408"/>
    <w:rsid w:val="00CC6778"/>
    <w:rsid w:val="00CC718B"/>
    <w:rsid w:val="00CD0726"/>
    <w:rsid w:val="00CD4929"/>
    <w:rsid w:val="00CD687E"/>
    <w:rsid w:val="00CE2210"/>
    <w:rsid w:val="00CE463C"/>
    <w:rsid w:val="00CE73F3"/>
    <w:rsid w:val="00CF0C73"/>
    <w:rsid w:val="00CF3432"/>
    <w:rsid w:val="00CF3E60"/>
    <w:rsid w:val="00CF664B"/>
    <w:rsid w:val="00D0263D"/>
    <w:rsid w:val="00D02EAD"/>
    <w:rsid w:val="00D0652F"/>
    <w:rsid w:val="00D1487C"/>
    <w:rsid w:val="00D14CE4"/>
    <w:rsid w:val="00D14F82"/>
    <w:rsid w:val="00D15008"/>
    <w:rsid w:val="00D253D8"/>
    <w:rsid w:val="00D2593C"/>
    <w:rsid w:val="00D26A89"/>
    <w:rsid w:val="00D312A9"/>
    <w:rsid w:val="00D3341A"/>
    <w:rsid w:val="00D35D6C"/>
    <w:rsid w:val="00D421CE"/>
    <w:rsid w:val="00D50909"/>
    <w:rsid w:val="00D52B6F"/>
    <w:rsid w:val="00D57E52"/>
    <w:rsid w:val="00D622AF"/>
    <w:rsid w:val="00D70B26"/>
    <w:rsid w:val="00D70B98"/>
    <w:rsid w:val="00D720F4"/>
    <w:rsid w:val="00D75671"/>
    <w:rsid w:val="00D76931"/>
    <w:rsid w:val="00D836BF"/>
    <w:rsid w:val="00D83F45"/>
    <w:rsid w:val="00D84E9E"/>
    <w:rsid w:val="00D9317E"/>
    <w:rsid w:val="00D93ABE"/>
    <w:rsid w:val="00D95870"/>
    <w:rsid w:val="00DA015A"/>
    <w:rsid w:val="00DA04FF"/>
    <w:rsid w:val="00DA0F00"/>
    <w:rsid w:val="00DA13EC"/>
    <w:rsid w:val="00DA3818"/>
    <w:rsid w:val="00DA3E2D"/>
    <w:rsid w:val="00DA56E7"/>
    <w:rsid w:val="00DA60BD"/>
    <w:rsid w:val="00DA756D"/>
    <w:rsid w:val="00DC09AC"/>
    <w:rsid w:val="00DC1EBE"/>
    <w:rsid w:val="00DC2353"/>
    <w:rsid w:val="00DC2864"/>
    <w:rsid w:val="00DD0208"/>
    <w:rsid w:val="00DD0834"/>
    <w:rsid w:val="00DD5B52"/>
    <w:rsid w:val="00DE4043"/>
    <w:rsid w:val="00DE444F"/>
    <w:rsid w:val="00DE5090"/>
    <w:rsid w:val="00DE5DCC"/>
    <w:rsid w:val="00DE5DFE"/>
    <w:rsid w:val="00DE6216"/>
    <w:rsid w:val="00DE657C"/>
    <w:rsid w:val="00DF329A"/>
    <w:rsid w:val="00DF63FC"/>
    <w:rsid w:val="00DF6DC5"/>
    <w:rsid w:val="00DF7795"/>
    <w:rsid w:val="00E03CED"/>
    <w:rsid w:val="00E044E7"/>
    <w:rsid w:val="00E05194"/>
    <w:rsid w:val="00E07711"/>
    <w:rsid w:val="00E1162E"/>
    <w:rsid w:val="00E13283"/>
    <w:rsid w:val="00E149BC"/>
    <w:rsid w:val="00E158A7"/>
    <w:rsid w:val="00E27076"/>
    <w:rsid w:val="00E273D6"/>
    <w:rsid w:val="00E30E67"/>
    <w:rsid w:val="00E31C07"/>
    <w:rsid w:val="00E325CE"/>
    <w:rsid w:val="00E33E8A"/>
    <w:rsid w:val="00E41630"/>
    <w:rsid w:val="00E41A8C"/>
    <w:rsid w:val="00E42BE4"/>
    <w:rsid w:val="00E439BD"/>
    <w:rsid w:val="00E45C7E"/>
    <w:rsid w:val="00E45EAA"/>
    <w:rsid w:val="00E462FF"/>
    <w:rsid w:val="00E47E87"/>
    <w:rsid w:val="00E524CB"/>
    <w:rsid w:val="00E53F37"/>
    <w:rsid w:val="00E547F7"/>
    <w:rsid w:val="00E61A9E"/>
    <w:rsid w:val="00E625CD"/>
    <w:rsid w:val="00E65E0C"/>
    <w:rsid w:val="00E661D9"/>
    <w:rsid w:val="00E73491"/>
    <w:rsid w:val="00E77CE0"/>
    <w:rsid w:val="00E854D3"/>
    <w:rsid w:val="00E85D58"/>
    <w:rsid w:val="00EA0C03"/>
    <w:rsid w:val="00EA311E"/>
    <w:rsid w:val="00EA5D85"/>
    <w:rsid w:val="00EA64C9"/>
    <w:rsid w:val="00EA69B0"/>
    <w:rsid w:val="00EA6AB4"/>
    <w:rsid w:val="00EB3A3B"/>
    <w:rsid w:val="00EB4633"/>
    <w:rsid w:val="00EC2EC8"/>
    <w:rsid w:val="00EC50AE"/>
    <w:rsid w:val="00EC6A8B"/>
    <w:rsid w:val="00ED3BFB"/>
    <w:rsid w:val="00ED4183"/>
    <w:rsid w:val="00ED5D86"/>
    <w:rsid w:val="00ED7458"/>
    <w:rsid w:val="00EE1B1B"/>
    <w:rsid w:val="00EE3AFD"/>
    <w:rsid w:val="00EE6F86"/>
    <w:rsid w:val="00EE7BDC"/>
    <w:rsid w:val="00EF1DB5"/>
    <w:rsid w:val="00EF406C"/>
    <w:rsid w:val="00EF498E"/>
    <w:rsid w:val="00F00F09"/>
    <w:rsid w:val="00F01415"/>
    <w:rsid w:val="00F0274E"/>
    <w:rsid w:val="00F04C41"/>
    <w:rsid w:val="00F05FD5"/>
    <w:rsid w:val="00F12C57"/>
    <w:rsid w:val="00F13F74"/>
    <w:rsid w:val="00F20BD0"/>
    <w:rsid w:val="00F24256"/>
    <w:rsid w:val="00F27094"/>
    <w:rsid w:val="00F316DB"/>
    <w:rsid w:val="00F32671"/>
    <w:rsid w:val="00F33E5C"/>
    <w:rsid w:val="00F3615F"/>
    <w:rsid w:val="00F3718E"/>
    <w:rsid w:val="00F408F3"/>
    <w:rsid w:val="00F44134"/>
    <w:rsid w:val="00F4643B"/>
    <w:rsid w:val="00F464D1"/>
    <w:rsid w:val="00F539D9"/>
    <w:rsid w:val="00F54310"/>
    <w:rsid w:val="00F67129"/>
    <w:rsid w:val="00F7191B"/>
    <w:rsid w:val="00F73E66"/>
    <w:rsid w:val="00F742EC"/>
    <w:rsid w:val="00F81D73"/>
    <w:rsid w:val="00F849FD"/>
    <w:rsid w:val="00F86A15"/>
    <w:rsid w:val="00F922AF"/>
    <w:rsid w:val="00F930D7"/>
    <w:rsid w:val="00F93733"/>
    <w:rsid w:val="00F9514C"/>
    <w:rsid w:val="00F95C3D"/>
    <w:rsid w:val="00FA1EBF"/>
    <w:rsid w:val="00FA2768"/>
    <w:rsid w:val="00FA35D8"/>
    <w:rsid w:val="00FB14CF"/>
    <w:rsid w:val="00FB202F"/>
    <w:rsid w:val="00FC0310"/>
    <w:rsid w:val="00FC3B83"/>
    <w:rsid w:val="00FD10B2"/>
    <w:rsid w:val="00FD1558"/>
    <w:rsid w:val="00FD162B"/>
    <w:rsid w:val="00FD7D45"/>
    <w:rsid w:val="00FE5752"/>
    <w:rsid w:val="00FF04F7"/>
    <w:rsid w:val="00FF3F3E"/>
    <w:rsid w:val="00FF4804"/>
    <w:rsid w:val="00FF4FD6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BE09A"/>
  <w15:docId w15:val="{CA269B8B-B07C-42CD-AE5B-E370EF17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A"/>
  </w:style>
  <w:style w:type="paragraph" w:styleId="Heading1">
    <w:name w:val="heading 1"/>
    <w:basedOn w:val="Normal"/>
    <w:next w:val="Normal"/>
    <w:link w:val="Heading1Char"/>
    <w:uiPriority w:val="1"/>
    <w:qFormat/>
    <w:rsid w:val="008167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167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1672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6728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1"/>
    <w:rsid w:val="008167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816728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TableGrid">
    <w:name w:val="Table Grid"/>
    <w:basedOn w:val="TableNormal"/>
    <w:uiPriority w:val="59"/>
    <w:rsid w:val="008167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672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16728"/>
    <w:rPr>
      <w:rFonts w:ascii="Calibri" w:eastAsia="Times New Roman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qFormat/>
    <w:rsid w:val="0081672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816728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uiPriority w:val="99"/>
    <w:rsid w:val="008167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816728"/>
    <w:pPr>
      <w:suppressAutoHyphens/>
      <w:spacing w:before="280" w:after="0" w:line="100" w:lineRule="atLeast"/>
      <w:jc w:val="both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816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816728"/>
  </w:style>
  <w:style w:type="character" w:styleId="PlaceholderText">
    <w:name w:val="Placeholder Text"/>
    <w:uiPriority w:val="99"/>
    <w:semiHidden/>
    <w:rsid w:val="008167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2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28"/>
    <w:rPr>
      <w:rFonts w:ascii="Tahoma" w:eastAsia="Times New Roman" w:hAnsi="Tahoma" w:cs="Times New Roman"/>
      <w:sz w:val="16"/>
      <w:szCs w:val="16"/>
    </w:rPr>
  </w:style>
  <w:style w:type="paragraph" w:customStyle="1" w:styleId="Pasussalistom">
    <w:name w:val="Pasus sa listom"/>
    <w:basedOn w:val="Normal"/>
    <w:qFormat/>
    <w:rsid w:val="00816728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81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WW-Default">
    <w:name w:val="WW-Default"/>
    <w:rsid w:val="0081672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816728"/>
  </w:style>
  <w:style w:type="paragraph" w:customStyle="1" w:styleId="TableParagraph">
    <w:name w:val="Table Paragraph"/>
    <w:basedOn w:val="Normal"/>
    <w:uiPriority w:val="1"/>
    <w:qFormat/>
    <w:rsid w:val="0081672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0">
    <w:name w:val="WW8Num1z0"/>
    <w:rsid w:val="00816728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816728"/>
    <w:rPr>
      <w:rFonts w:ascii="Courier New" w:hAnsi="Courier New" w:cs="Courier New" w:hint="default"/>
    </w:rPr>
  </w:style>
  <w:style w:type="character" w:customStyle="1" w:styleId="WW8Num1z2">
    <w:name w:val="WW8Num1z2"/>
    <w:rsid w:val="00816728"/>
    <w:rPr>
      <w:rFonts w:ascii="Wingdings" w:hAnsi="Wingdings" w:cs="Wingdings" w:hint="default"/>
    </w:rPr>
  </w:style>
  <w:style w:type="character" w:customStyle="1" w:styleId="WW8Num1z3">
    <w:name w:val="WW8Num1z3"/>
    <w:rsid w:val="00816728"/>
    <w:rPr>
      <w:rFonts w:ascii="Symbol" w:hAnsi="Symbol" w:cs="Symbol" w:hint="default"/>
    </w:rPr>
  </w:style>
  <w:style w:type="character" w:customStyle="1" w:styleId="WW8Num2z0">
    <w:name w:val="WW8Num2z0"/>
    <w:rsid w:val="00816728"/>
    <w:rPr>
      <w:rFonts w:hint="default"/>
    </w:rPr>
  </w:style>
  <w:style w:type="character" w:customStyle="1" w:styleId="WW8Num3z0">
    <w:name w:val="WW8Num3z0"/>
    <w:rsid w:val="00816728"/>
    <w:rPr>
      <w:rFonts w:ascii="Times New Roman" w:eastAsia="Times New Roman" w:hAnsi="Times New Roman" w:cs="Times New Roman" w:hint="default"/>
      <w:sz w:val="32"/>
      <w:szCs w:val="32"/>
    </w:rPr>
  </w:style>
  <w:style w:type="character" w:customStyle="1" w:styleId="WW8Num3z1">
    <w:name w:val="WW8Num3z1"/>
    <w:rsid w:val="00816728"/>
    <w:rPr>
      <w:sz w:val="32"/>
      <w:szCs w:val="32"/>
    </w:rPr>
  </w:style>
  <w:style w:type="character" w:customStyle="1" w:styleId="WW8Num3z2">
    <w:name w:val="WW8Num3z2"/>
    <w:rsid w:val="00816728"/>
  </w:style>
  <w:style w:type="character" w:customStyle="1" w:styleId="WW8Num3z3">
    <w:name w:val="WW8Num3z3"/>
    <w:rsid w:val="00816728"/>
  </w:style>
  <w:style w:type="character" w:customStyle="1" w:styleId="WW8Num3z4">
    <w:name w:val="WW8Num3z4"/>
    <w:rsid w:val="00816728"/>
  </w:style>
  <w:style w:type="character" w:customStyle="1" w:styleId="WW8Num3z5">
    <w:name w:val="WW8Num3z5"/>
    <w:rsid w:val="00816728"/>
  </w:style>
  <w:style w:type="character" w:customStyle="1" w:styleId="WW8Num3z6">
    <w:name w:val="WW8Num3z6"/>
    <w:rsid w:val="00816728"/>
  </w:style>
  <w:style w:type="character" w:customStyle="1" w:styleId="WW8Num3z7">
    <w:name w:val="WW8Num3z7"/>
    <w:rsid w:val="00816728"/>
  </w:style>
  <w:style w:type="character" w:customStyle="1" w:styleId="WW8Num3z8">
    <w:name w:val="WW8Num3z8"/>
    <w:rsid w:val="00816728"/>
  </w:style>
  <w:style w:type="character" w:customStyle="1" w:styleId="WW8Num4z0">
    <w:name w:val="WW8Num4z0"/>
    <w:rsid w:val="00816728"/>
    <w:rPr>
      <w:rFonts w:hint="default"/>
      <w:b w:val="0"/>
    </w:rPr>
  </w:style>
  <w:style w:type="character" w:customStyle="1" w:styleId="WW8Num4z1">
    <w:name w:val="WW8Num4z1"/>
    <w:rsid w:val="00816728"/>
  </w:style>
  <w:style w:type="character" w:customStyle="1" w:styleId="WW8Num4z2">
    <w:name w:val="WW8Num4z2"/>
    <w:rsid w:val="00816728"/>
  </w:style>
  <w:style w:type="character" w:customStyle="1" w:styleId="WW8Num4z3">
    <w:name w:val="WW8Num4z3"/>
    <w:rsid w:val="00816728"/>
  </w:style>
  <w:style w:type="character" w:customStyle="1" w:styleId="WW8Num4z4">
    <w:name w:val="WW8Num4z4"/>
    <w:rsid w:val="00816728"/>
  </w:style>
  <w:style w:type="character" w:customStyle="1" w:styleId="WW8Num4z5">
    <w:name w:val="WW8Num4z5"/>
    <w:rsid w:val="00816728"/>
  </w:style>
  <w:style w:type="character" w:customStyle="1" w:styleId="WW8Num4z6">
    <w:name w:val="WW8Num4z6"/>
    <w:rsid w:val="00816728"/>
  </w:style>
  <w:style w:type="character" w:customStyle="1" w:styleId="WW8Num4z7">
    <w:name w:val="WW8Num4z7"/>
    <w:rsid w:val="00816728"/>
  </w:style>
  <w:style w:type="character" w:customStyle="1" w:styleId="WW8Num4z8">
    <w:name w:val="WW8Num4z8"/>
    <w:rsid w:val="00816728"/>
  </w:style>
  <w:style w:type="character" w:customStyle="1" w:styleId="WW8Num5z0">
    <w:name w:val="WW8Num5z0"/>
    <w:rsid w:val="00816728"/>
    <w:rPr>
      <w:rFonts w:hint="default"/>
      <w:b w:val="0"/>
    </w:rPr>
  </w:style>
  <w:style w:type="character" w:customStyle="1" w:styleId="WW8Num5z1">
    <w:name w:val="WW8Num5z1"/>
    <w:rsid w:val="00816728"/>
  </w:style>
  <w:style w:type="character" w:customStyle="1" w:styleId="WW8Num5z2">
    <w:name w:val="WW8Num5z2"/>
    <w:rsid w:val="00816728"/>
  </w:style>
  <w:style w:type="character" w:customStyle="1" w:styleId="WW8Num5z3">
    <w:name w:val="WW8Num5z3"/>
    <w:rsid w:val="00816728"/>
  </w:style>
  <w:style w:type="character" w:customStyle="1" w:styleId="WW8Num5z4">
    <w:name w:val="WW8Num5z4"/>
    <w:rsid w:val="00816728"/>
  </w:style>
  <w:style w:type="character" w:customStyle="1" w:styleId="WW8Num5z5">
    <w:name w:val="WW8Num5z5"/>
    <w:rsid w:val="00816728"/>
  </w:style>
  <w:style w:type="character" w:customStyle="1" w:styleId="WW8Num5z6">
    <w:name w:val="WW8Num5z6"/>
    <w:rsid w:val="00816728"/>
  </w:style>
  <w:style w:type="character" w:customStyle="1" w:styleId="WW8Num5z7">
    <w:name w:val="WW8Num5z7"/>
    <w:rsid w:val="00816728"/>
  </w:style>
  <w:style w:type="character" w:customStyle="1" w:styleId="WW8Num5z8">
    <w:name w:val="WW8Num5z8"/>
    <w:rsid w:val="00816728"/>
  </w:style>
  <w:style w:type="character" w:customStyle="1" w:styleId="WW8Num6z0">
    <w:name w:val="WW8Num6z0"/>
    <w:rsid w:val="00816728"/>
    <w:rPr>
      <w:rFonts w:ascii="Symbol" w:hAnsi="Symbol" w:cs="Symbol" w:hint="default"/>
      <w:color w:val="auto"/>
    </w:rPr>
  </w:style>
  <w:style w:type="character" w:customStyle="1" w:styleId="WW8Num6z1">
    <w:name w:val="WW8Num6z1"/>
    <w:rsid w:val="00816728"/>
  </w:style>
  <w:style w:type="character" w:customStyle="1" w:styleId="WW8Num6z2">
    <w:name w:val="WW8Num6z2"/>
    <w:rsid w:val="00816728"/>
  </w:style>
  <w:style w:type="character" w:customStyle="1" w:styleId="WW8Num6z3">
    <w:name w:val="WW8Num6z3"/>
    <w:rsid w:val="00816728"/>
  </w:style>
  <w:style w:type="character" w:customStyle="1" w:styleId="WW8Num6z4">
    <w:name w:val="WW8Num6z4"/>
    <w:rsid w:val="00816728"/>
  </w:style>
  <w:style w:type="character" w:customStyle="1" w:styleId="WW8Num6z5">
    <w:name w:val="WW8Num6z5"/>
    <w:rsid w:val="00816728"/>
  </w:style>
  <w:style w:type="character" w:customStyle="1" w:styleId="WW8Num6z6">
    <w:name w:val="WW8Num6z6"/>
    <w:rsid w:val="00816728"/>
  </w:style>
  <w:style w:type="character" w:customStyle="1" w:styleId="WW8Num6z7">
    <w:name w:val="WW8Num6z7"/>
    <w:rsid w:val="00816728"/>
  </w:style>
  <w:style w:type="character" w:customStyle="1" w:styleId="WW8Num6z8">
    <w:name w:val="WW8Num6z8"/>
    <w:rsid w:val="00816728"/>
  </w:style>
  <w:style w:type="character" w:customStyle="1" w:styleId="CharChar3">
    <w:name w:val="Char Char3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2">
    <w:name w:val="Char Char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1">
    <w:name w:val="Char Char1"/>
    <w:rsid w:val="00816728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harChar">
    <w:name w:val="Char Char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paragraph" w:customStyle="1" w:styleId="Heading">
    <w:name w:val="Heading"/>
    <w:basedOn w:val="Normal"/>
    <w:next w:val="BodyText"/>
    <w:rsid w:val="00816728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vertAlign w:val="superscript"/>
      <w:lang w:val="en-GB" w:eastAsia="ar-SA"/>
    </w:rPr>
  </w:style>
  <w:style w:type="paragraph" w:styleId="List">
    <w:name w:val="List"/>
    <w:basedOn w:val="BodyText"/>
    <w:rsid w:val="00816728"/>
    <w:pPr>
      <w:widowControl w:val="0"/>
      <w:suppressAutoHyphens/>
      <w:spacing w:after="120"/>
      <w:jc w:val="left"/>
    </w:pPr>
    <w:rPr>
      <w:rFonts w:eastAsia="Lucida Sans Unicode" w:cs="Mangal"/>
      <w:b w:val="0"/>
      <w:bCs w:val="0"/>
      <w:kern w:val="1"/>
      <w:sz w:val="24"/>
      <w:lang w:eastAsia="ar-SA"/>
    </w:rPr>
  </w:style>
  <w:style w:type="paragraph" w:styleId="Caption">
    <w:name w:val="caption"/>
    <w:basedOn w:val="Normal"/>
    <w:qFormat/>
    <w:rsid w:val="0081672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vertAlign w:val="superscript"/>
      <w:lang w:val="en-GB" w:eastAsia="ar-SA"/>
    </w:rPr>
  </w:style>
  <w:style w:type="paragraph" w:customStyle="1" w:styleId="Index">
    <w:name w:val="Index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vertAlign w:val="superscript"/>
      <w:lang w:val="en-GB" w:eastAsia="ar-SA"/>
    </w:rPr>
  </w:style>
  <w:style w:type="paragraph" w:styleId="BodyText2">
    <w:name w:val="Body Text 2"/>
    <w:basedOn w:val="Normal"/>
    <w:link w:val="BodyText2Char"/>
    <w:rsid w:val="0081672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Contents">
    <w:name w:val="Table Contents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Heading">
    <w:name w:val="Table Heading"/>
    <w:basedOn w:val="TableContents"/>
    <w:rsid w:val="0081672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16728"/>
    <w:pPr>
      <w:widowControl w:val="0"/>
      <w:suppressAutoHyphens/>
      <w:spacing w:after="120"/>
      <w:jc w:val="left"/>
    </w:pPr>
    <w:rPr>
      <w:rFonts w:eastAsia="Lucida Sans Unicode"/>
      <w:b w:val="0"/>
      <w:bCs w:val="0"/>
      <w:kern w:val="1"/>
      <w:sz w:val="24"/>
      <w:lang w:eastAsia="ar-SA"/>
    </w:rPr>
  </w:style>
  <w:style w:type="paragraph" w:customStyle="1" w:styleId="ListParagraph1">
    <w:name w:val="List Paragraph1"/>
    <w:basedOn w:val="Normal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NoSpacing">
    <w:name w:val="No Spacing"/>
    <w:qFormat/>
    <w:rsid w:val="00816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4932</TotalTime>
  <Pages>10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Zivanovic</dc:creator>
  <cp:keywords/>
  <dc:description/>
  <cp:lastModifiedBy>Ivana</cp:lastModifiedBy>
  <cp:revision>503</cp:revision>
  <cp:lastPrinted>2025-06-17T07:14:00Z</cp:lastPrinted>
  <dcterms:created xsi:type="dcterms:W3CDTF">2017-06-14T17:58:00Z</dcterms:created>
  <dcterms:modified xsi:type="dcterms:W3CDTF">2026-06-08T10:37:00Z</dcterms:modified>
</cp:coreProperties>
</file>